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C16B657" w14:textId="3FB47F53" w:rsidR="00DB7125" w:rsidRPr="00DB7125" w:rsidRDefault="00DB7125" w:rsidP="00886332">
      <w:pPr>
        <w:jc w:val="right"/>
        <w:rPr>
          <w:sz w:val="24"/>
          <w:szCs w:val="24"/>
        </w:rPr>
      </w:pPr>
      <w:r w:rsidRPr="00DB7125">
        <w:rPr>
          <w:sz w:val="24"/>
          <w:szCs w:val="24"/>
        </w:rPr>
        <w:t>Приложение №2</w:t>
      </w:r>
    </w:p>
    <w:p w14:paraId="3C489739" w14:textId="236FCCF6" w:rsidR="00DB7125" w:rsidRPr="00DB7125" w:rsidRDefault="00DB7125" w:rsidP="00886332">
      <w:pPr>
        <w:jc w:val="right"/>
        <w:rPr>
          <w:sz w:val="24"/>
          <w:szCs w:val="24"/>
        </w:rPr>
      </w:pPr>
      <w:r w:rsidRPr="00DB7125">
        <w:rPr>
          <w:sz w:val="24"/>
          <w:szCs w:val="24"/>
        </w:rPr>
        <w:t>к Договору №_________ от «____» _____________ 2026 г.</w:t>
      </w:r>
    </w:p>
    <w:p w14:paraId="16CE8CE2" w14:textId="77777777" w:rsidR="003856EB" w:rsidRDefault="003856EB" w:rsidP="00886332">
      <w:pPr>
        <w:jc w:val="center"/>
        <w:rPr>
          <w:b/>
          <w:sz w:val="24"/>
          <w:szCs w:val="24"/>
        </w:rPr>
      </w:pPr>
    </w:p>
    <w:p w14:paraId="0CFF89E7" w14:textId="77777777" w:rsidR="003856EB" w:rsidRDefault="003856EB" w:rsidP="00886332">
      <w:pPr>
        <w:jc w:val="center"/>
        <w:rPr>
          <w:b/>
          <w:sz w:val="24"/>
          <w:szCs w:val="24"/>
        </w:rPr>
      </w:pPr>
    </w:p>
    <w:p w14:paraId="5DCFBC05" w14:textId="16C73A73" w:rsidR="006B14CE" w:rsidRDefault="006B14CE" w:rsidP="00886332">
      <w:pPr>
        <w:jc w:val="center"/>
        <w:rPr>
          <w:b/>
          <w:sz w:val="24"/>
          <w:szCs w:val="24"/>
        </w:rPr>
      </w:pPr>
      <w:bookmarkStart w:id="0" w:name="_GoBack"/>
      <w:bookmarkEnd w:id="0"/>
      <w:r w:rsidRPr="006B14CE">
        <w:rPr>
          <w:b/>
          <w:sz w:val="24"/>
          <w:szCs w:val="24"/>
        </w:rPr>
        <w:t>ТЕХНИЧЕСКОЕ ЗАДАНИЕ</w:t>
      </w:r>
    </w:p>
    <w:p w14:paraId="741A0299" w14:textId="2F1C87FA" w:rsidR="00886332" w:rsidRDefault="00886332" w:rsidP="00886332">
      <w:pPr>
        <w:jc w:val="center"/>
        <w:rPr>
          <w:b/>
          <w:sz w:val="24"/>
          <w:szCs w:val="24"/>
        </w:rPr>
      </w:pPr>
      <w:r w:rsidRPr="00886332">
        <w:rPr>
          <w:b/>
          <w:sz w:val="24"/>
          <w:szCs w:val="24"/>
        </w:rPr>
        <w:t>комплекс строительно-монтажных работ на объекте: «Автомобильная дорога «Обход Адлера» с выполнением этапами (этапом): Этап 3. Эстакада (от мостового перехода через р. Кудепста до Западного портала), Этап 5. Разворотный путепровод через а/д А-147, Этап 3. Строительство автодорожного тоннеля, Этап 4. Основной этап строительства, в части выполнения комплекса строительно-монтажных работ на объекте: «Автомобильная дорога «Обход Адлера» Этап 3. Строительство автодорожного тоннеля. Эстакада (от мостового перехода через р. Кудепста до Западного портала)»</w:t>
      </w:r>
    </w:p>
    <w:p w14:paraId="269EF7F1" w14:textId="77777777" w:rsidR="00886332" w:rsidRPr="006B14CE" w:rsidRDefault="00886332" w:rsidP="00886332">
      <w:pPr>
        <w:jc w:val="center"/>
        <w:rPr>
          <w:bCs/>
          <w:sz w:val="24"/>
          <w:szCs w:val="24"/>
        </w:rPr>
      </w:pPr>
    </w:p>
    <w:p w14:paraId="2A54A667" w14:textId="77777777" w:rsidR="00A3799C" w:rsidRDefault="00A3799C" w:rsidP="00A3799C">
      <w:pPr>
        <w:jc w:val="center"/>
        <w:outlineLvl w:val="0"/>
        <w:rPr>
          <w:i/>
          <w:sz w:val="24"/>
          <w:szCs w:val="24"/>
        </w:rPr>
      </w:pPr>
      <w:r>
        <w:rPr>
          <w:i/>
          <w:sz w:val="24"/>
          <w:szCs w:val="24"/>
        </w:rPr>
        <w:t>(Заполняется в порядке, установленном для заключения Договора в Разделе VII. «Осуществление закупки и заключение договора» Документации)</w:t>
      </w:r>
    </w:p>
    <w:p w14:paraId="0C807432" w14:textId="77777777" w:rsidR="00A3799C" w:rsidRDefault="00A3799C" w:rsidP="00A3799C">
      <w:pPr>
        <w:jc w:val="center"/>
        <w:outlineLvl w:val="0"/>
        <w:rPr>
          <w:i/>
          <w:sz w:val="24"/>
          <w:szCs w:val="24"/>
        </w:rPr>
      </w:pPr>
    </w:p>
    <w:p w14:paraId="36F64D2C" w14:textId="77777777" w:rsidR="00A3799C" w:rsidRDefault="00A3799C" w:rsidP="00A3799C">
      <w:pPr>
        <w:jc w:val="center"/>
        <w:outlineLvl w:val="0"/>
        <w:rPr>
          <w:i/>
          <w:sz w:val="24"/>
          <w:szCs w:val="24"/>
        </w:rPr>
      </w:pPr>
    </w:p>
    <w:p w14:paraId="21FB74DE" w14:textId="77777777" w:rsidR="00A3799C" w:rsidRDefault="00A3799C" w:rsidP="00A3799C">
      <w:pPr>
        <w:jc w:val="center"/>
        <w:outlineLvl w:val="0"/>
        <w:rPr>
          <w:i/>
          <w:sz w:val="24"/>
          <w:szCs w:val="24"/>
        </w:rPr>
      </w:pPr>
    </w:p>
    <w:p w14:paraId="46BF20FF" w14:textId="77777777" w:rsidR="00A3799C" w:rsidRDefault="00A3799C" w:rsidP="00A3799C">
      <w:pPr>
        <w:jc w:val="center"/>
        <w:outlineLvl w:val="0"/>
        <w:rPr>
          <w:i/>
          <w:sz w:val="24"/>
          <w:szCs w:val="24"/>
        </w:rPr>
      </w:pPr>
    </w:p>
    <w:p w14:paraId="2D61A0E4" w14:textId="77777777" w:rsidR="00A3799C" w:rsidRDefault="00A3799C" w:rsidP="00A3799C">
      <w:pPr>
        <w:jc w:val="center"/>
        <w:outlineLvl w:val="0"/>
        <w:rPr>
          <w:i/>
          <w:sz w:val="24"/>
          <w:szCs w:val="24"/>
        </w:rPr>
      </w:pPr>
    </w:p>
    <w:p w14:paraId="424151A5" w14:textId="7228DAFD" w:rsidR="00462D08" w:rsidRDefault="00462D08" w:rsidP="00886332">
      <w:pPr>
        <w:tabs>
          <w:tab w:val="left" w:pos="10035"/>
        </w:tabs>
        <w:rPr>
          <w:sz w:val="28"/>
          <w:szCs w:val="28"/>
        </w:rPr>
      </w:pPr>
    </w:p>
    <w:tbl>
      <w:tblPr>
        <w:tblStyle w:val="1b"/>
        <w:tblW w:w="9923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1"/>
        <w:gridCol w:w="5102"/>
      </w:tblGrid>
      <w:tr w:rsidR="001E5D07" w:rsidRPr="00B11693" w14:paraId="7C9DF98F" w14:textId="77777777" w:rsidTr="001F5B2B">
        <w:tc>
          <w:tcPr>
            <w:tcW w:w="4821" w:type="dxa"/>
          </w:tcPr>
          <w:p w14:paraId="7B54B858" w14:textId="77777777" w:rsidR="001E5D07" w:rsidRPr="00B11693" w:rsidRDefault="001E5D07" w:rsidP="00886332">
            <w:pPr>
              <w:ind w:firstLine="0"/>
              <w:rPr>
                <w:b/>
                <w:bCs/>
                <w:sz w:val="24"/>
                <w:szCs w:val="24"/>
                <w:lang w:eastAsia="ru-RU"/>
              </w:rPr>
            </w:pPr>
            <w:r w:rsidRPr="00B11693">
              <w:rPr>
                <w:b/>
                <w:bCs/>
                <w:sz w:val="24"/>
                <w:szCs w:val="24"/>
                <w:lang w:eastAsia="ru-RU"/>
              </w:rPr>
              <w:t>ПОДРЯДЧИК:</w:t>
            </w:r>
          </w:p>
        </w:tc>
        <w:tc>
          <w:tcPr>
            <w:tcW w:w="5102" w:type="dxa"/>
          </w:tcPr>
          <w:p w14:paraId="7C30F117" w14:textId="77777777" w:rsidR="001E5D07" w:rsidRPr="00B11693" w:rsidRDefault="001E5D07" w:rsidP="00886332">
            <w:pPr>
              <w:ind w:firstLine="0"/>
              <w:rPr>
                <w:b/>
                <w:bCs/>
                <w:sz w:val="24"/>
                <w:szCs w:val="24"/>
                <w:lang w:eastAsia="ru-RU"/>
              </w:rPr>
            </w:pPr>
            <w:r w:rsidRPr="00B11693">
              <w:rPr>
                <w:b/>
                <w:bCs/>
                <w:sz w:val="24"/>
                <w:szCs w:val="24"/>
                <w:lang w:eastAsia="ru-RU"/>
              </w:rPr>
              <w:t>СУБПОДРЯДЧИК:</w:t>
            </w:r>
          </w:p>
        </w:tc>
      </w:tr>
      <w:tr w:rsidR="001E5D07" w:rsidRPr="00B11693" w14:paraId="3C7BF9BC" w14:textId="77777777" w:rsidTr="001F5B2B">
        <w:tc>
          <w:tcPr>
            <w:tcW w:w="4821" w:type="dxa"/>
          </w:tcPr>
          <w:p w14:paraId="537BED0B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>ООО «СК «Автодор»</w:t>
            </w:r>
          </w:p>
          <w:p w14:paraId="54418FD8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72382AEE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6FD3E804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2F78CF86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48BE1B13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 xml:space="preserve">_______________________ </w:t>
            </w:r>
          </w:p>
          <w:p w14:paraId="4021881C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 xml:space="preserve">                 м.п.</w:t>
            </w:r>
          </w:p>
        </w:tc>
        <w:tc>
          <w:tcPr>
            <w:tcW w:w="5102" w:type="dxa"/>
          </w:tcPr>
          <w:p w14:paraId="616F7CB3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0D0FD9C3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3421D58C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110A2F2F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4EC0D0F3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561CE0EE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 xml:space="preserve">_______________________ </w:t>
            </w:r>
          </w:p>
          <w:p w14:paraId="2CEDDE75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 xml:space="preserve">                 м.п.</w:t>
            </w:r>
          </w:p>
        </w:tc>
      </w:tr>
    </w:tbl>
    <w:p w14:paraId="2FA6B3DE" w14:textId="54A77B8C" w:rsidR="00A3799C" w:rsidRDefault="00A3799C" w:rsidP="00886332">
      <w:pPr>
        <w:tabs>
          <w:tab w:val="left" w:pos="10035"/>
        </w:tabs>
        <w:rPr>
          <w:sz w:val="28"/>
          <w:szCs w:val="28"/>
        </w:rPr>
      </w:pPr>
    </w:p>
    <w:p w14:paraId="383B9169" w14:textId="77777777" w:rsidR="00A3799C" w:rsidRDefault="00A3799C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60464408" w14:textId="3A50FB34" w:rsidR="00A3799C" w:rsidRDefault="00A3799C" w:rsidP="00A3799C">
      <w:pPr>
        <w:suppressAutoHyphens/>
        <w:jc w:val="right"/>
        <w:rPr>
          <w:i/>
          <w:iCs/>
        </w:rPr>
      </w:pPr>
      <w:r w:rsidRPr="00AA3B59">
        <w:rPr>
          <w:i/>
          <w:iCs/>
        </w:rPr>
        <w:lastRenderedPageBreak/>
        <w:t>Приложение №</w:t>
      </w:r>
      <w:r>
        <w:rPr>
          <w:i/>
          <w:iCs/>
        </w:rPr>
        <w:t xml:space="preserve">1 </w:t>
      </w:r>
      <w:r w:rsidRPr="00AA3B59">
        <w:rPr>
          <w:i/>
          <w:iCs/>
        </w:rPr>
        <w:t>к Техническому заданию</w:t>
      </w:r>
    </w:p>
    <w:p w14:paraId="0EAABA4D" w14:textId="77777777" w:rsidR="00A3799C" w:rsidRDefault="00A3799C" w:rsidP="00A3799C">
      <w:pPr>
        <w:suppressAutoHyphens/>
        <w:jc w:val="right"/>
        <w:rPr>
          <w:i/>
          <w:iCs/>
        </w:rPr>
      </w:pPr>
    </w:p>
    <w:p w14:paraId="46B9CE79" w14:textId="77777777" w:rsidR="00A3799C" w:rsidRDefault="00A3799C" w:rsidP="00A3799C">
      <w:pPr>
        <w:suppressAutoHyphens/>
        <w:jc w:val="right"/>
        <w:rPr>
          <w:i/>
          <w:iCs/>
        </w:rPr>
      </w:pPr>
    </w:p>
    <w:p w14:paraId="7819F496" w14:textId="77777777" w:rsidR="00A3799C" w:rsidRPr="00A3799C" w:rsidRDefault="00A3799C" w:rsidP="00A3799C">
      <w:pPr>
        <w:snapToGrid w:val="0"/>
        <w:jc w:val="both"/>
        <w:rPr>
          <w:b/>
          <w:sz w:val="24"/>
        </w:rPr>
      </w:pPr>
      <w:r w:rsidRPr="00A3799C">
        <w:rPr>
          <w:b/>
          <w:sz w:val="24"/>
        </w:rPr>
        <w:t>Проектная и рабочая документация согласно п. 1.6. Технического задания</w:t>
      </w:r>
    </w:p>
    <w:p w14:paraId="16C90E37" w14:textId="77777777" w:rsidR="00A3799C" w:rsidRDefault="00A3799C" w:rsidP="00A3799C">
      <w:pPr>
        <w:snapToGrid w:val="0"/>
        <w:jc w:val="both"/>
        <w:rPr>
          <w:sz w:val="24"/>
        </w:rPr>
      </w:pPr>
    </w:p>
    <w:p w14:paraId="3A3300DD" w14:textId="5633370A" w:rsidR="00A3799C" w:rsidRPr="00A3799C" w:rsidRDefault="00A3799C" w:rsidP="00A3799C">
      <w:pPr>
        <w:snapToGrid w:val="0"/>
        <w:jc w:val="center"/>
        <w:rPr>
          <w:i/>
          <w:sz w:val="24"/>
        </w:rPr>
      </w:pPr>
      <w:r w:rsidRPr="00A3799C">
        <w:rPr>
          <w:i/>
          <w:sz w:val="24"/>
        </w:rPr>
        <w:t>(прикладывается отдельным файлом)</w:t>
      </w:r>
    </w:p>
    <w:p w14:paraId="6132E221" w14:textId="77777777" w:rsidR="00A3799C" w:rsidRPr="00AA3B59" w:rsidRDefault="00A3799C" w:rsidP="00A3799C">
      <w:pPr>
        <w:suppressAutoHyphens/>
        <w:jc w:val="right"/>
        <w:rPr>
          <w:b/>
          <w:i/>
          <w:iCs/>
        </w:rPr>
      </w:pPr>
    </w:p>
    <w:p w14:paraId="0981D3D0" w14:textId="77777777" w:rsidR="001E5D07" w:rsidRDefault="001E5D07" w:rsidP="00886332">
      <w:pPr>
        <w:tabs>
          <w:tab w:val="left" w:pos="10035"/>
        </w:tabs>
        <w:rPr>
          <w:sz w:val="28"/>
          <w:szCs w:val="28"/>
        </w:rPr>
      </w:pPr>
    </w:p>
    <w:p w14:paraId="37B893C9" w14:textId="77777777" w:rsidR="001E5D07" w:rsidRDefault="001E5D07" w:rsidP="0088633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3446FF70" w14:textId="1030D69F" w:rsidR="001E5D07" w:rsidRPr="00AA3B59" w:rsidRDefault="001E5D07" w:rsidP="00886332">
      <w:pPr>
        <w:suppressAutoHyphens/>
        <w:jc w:val="right"/>
        <w:rPr>
          <w:b/>
          <w:i/>
          <w:iCs/>
        </w:rPr>
      </w:pPr>
      <w:r w:rsidRPr="00AA3B59">
        <w:rPr>
          <w:i/>
          <w:iCs/>
        </w:rPr>
        <w:lastRenderedPageBreak/>
        <w:t>Приложение №</w:t>
      </w:r>
      <w:r w:rsidR="002B78D7">
        <w:rPr>
          <w:i/>
          <w:iCs/>
        </w:rPr>
        <w:t>2</w:t>
      </w:r>
      <w:r>
        <w:rPr>
          <w:i/>
          <w:iCs/>
        </w:rPr>
        <w:t xml:space="preserve"> </w:t>
      </w:r>
      <w:r w:rsidRPr="00AA3B59">
        <w:rPr>
          <w:i/>
          <w:iCs/>
        </w:rPr>
        <w:t>к Техническому заданию</w:t>
      </w:r>
    </w:p>
    <w:p w14:paraId="22C2448E" w14:textId="77777777" w:rsidR="001E5D07" w:rsidRPr="00AA3B59" w:rsidRDefault="001E5D07" w:rsidP="00886332">
      <w:pPr>
        <w:jc w:val="center"/>
      </w:pPr>
    </w:p>
    <w:p w14:paraId="11CCBF66" w14:textId="77777777" w:rsidR="001E5D07" w:rsidRDefault="001E5D07" w:rsidP="00886332">
      <w:pPr>
        <w:jc w:val="center"/>
        <w:rPr>
          <w:b/>
        </w:rPr>
      </w:pPr>
      <w:r w:rsidRPr="00B52178">
        <w:rPr>
          <w:b/>
        </w:rPr>
        <w:t xml:space="preserve">Схема территории выполнения работ </w:t>
      </w:r>
    </w:p>
    <w:p w14:paraId="76D76E4A" w14:textId="77777777" w:rsidR="001E5D07" w:rsidRPr="00B52178" w:rsidRDefault="001E5D07" w:rsidP="00886332">
      <w:pPr>
        <w:jc w:val="center"/>
        <w:rPr>
          <w:b/>
        </w:rPr>
      </w:pPr>
    </w:p>
    <w:p w14:paraId="41AEFC9A" w14:textId="77777777" w:rsidR="001E5D07" w:rsidRDefault="001E5D07" w:rsidP="00886332">
      <w:pPr>
        <w:jc w:val="center"/>
      </w:pPr>
      <w:r>
        <w:rPr>
          <w:noProof/>
          <w:lang w:eastAsia="ru-RU"/>
        </w:rPr>
        <w:drawing>
          <wp:inline distT="0" distB="0" distL="0" distR="0" wp14:anchorId="2BD51EF2" wp14:editId="2A10EE07">
            <wp:extent cx="5934075" cy="2800350"/>
            <wp:effectExtent l="0" t="0" r="9525" b="0"/>
            <wp:docPr id="5149164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D7330" w14:textId="77777777" w:rsidR="001E5D07" w:rsidRDefault="001E5D07" w:rsidP="00886332">
      <w:pPr>
        <w:jc w:val="center"/>
      </w:pPr>
    </w:p>
    <w:p w14:paraId="11D8F113" w14:textId="77777777" w:rsidR="001E5D07" w:rsidRDefault="001E5D07" w:rsidP="00886332">
      <w:pPr>
        <w:jc w:val="center"/>
      </w:pPr>
      <w:r>
        <w:rPr>
          <w:noProof/>
          <w:lang w:eastAsia="ru-RU"/>
        </w:rPr>
        <w:drawing>
          <wp:inline distT="0" distB="0" distL="0" distR="0" wp14:anchorId="66883A4A" wp14:editId="1331081F">
            <wp:extent cx="5924550" cy="2962275"/>
            <wp:effectExtent l="0" t="0" r="0" b="9525"/>
            <wp:docPr id="195954254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52A76" w14:textId="77777777" w:rsidR="001E5D07" w:rsidRDefault="001E5D07" w:rsidP="00886332">
      <w:pPr>
        <w:jc w:val="center"/>
      </w:pPr>
    </w:p>
    <w:p w14:paraId="3D5AD26D" w14:textId="77777777" w:rsidR="001E5D07" w:rsidRPr="00AA3B59" w:rsidRDefault="001E5D07" w:rsidP="00886332">
      <w:pPr>
        <w:jc w:val="center"/>
      </w:pPr>
      <w:r>
        <w:rPr>
          <w:noProof/>
          <w:lang w:eastAsia="ru-RU"/>
        </w:rPr>
        <w:drawing>
          <wp:inline distT="0" distB="0" distL="0" distR="0" wp14:anchorId="5B113B91" wp14:editId="3F270D41">
            <wp:extent cx="5943600" cy="2400300"/>
            <wp:effectExtent l="0" t="0" r="0" b="0"/>
            <wp:docPr id="15944411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7661B" w14:textId="77777777" w:rsidR="001E5D07" w:rsidRDefault="001E5D07" w:rsidP="00886332">
      <w:pPr>
        <w:suppressAutoHyphens/>
      </w:pPr>
    </w:p>
    <w:p w14:paraId="2E24F0BA" w14:textId="77777777" w:rsidR="001E5D07" w:rsidRPr="00536F73" w:rsidRDefault="001E5D07" w:rsidP="00886332"/>
    <w:p w14:paraId="5A33DE05" w14:textId="77777777" w:rsidR="001E5D07" w:rsidRPr="00536F73" w:rsidRDefault="001E5D07" w:rsidP="00886332"/>
    <w:tbl>
      <w:tblPr>
        <w:tblStyle w:val="1b"/>
        <w:tblW w:w="9923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1"/>
        <w:gridCol w:w="5102"/>
      </w:tblGrid>
      <w:tr w:rsidR="001E5D07" w:rsidRPr="00B11693" w14:paraId="7FC633D4" w14:textId="77777777" w:rsidTr="001F5B2B">
        <w:tc>
          <w:tcPr>
            <w:tcW w:w="4821" w:type="dxa"/>
          </w:tcPr>
          <w:p w14:paraId="12D9467A" w14:textId="77777777" w:rsidR="001E5D07" w:rsidRPr="00B11693" w:rsidRDefault="001E5D07" w:rsidP="00886332">
            <w:pPr>
              <w:ind w:firstLine="0"/>
              <w:rPr>
                <w:b/>
                <w:bCs/>
                <w:sz w:val="24"/>
                <w:szCs w:val="24"/>
                <w:lang w:eastAsia="ru-RU"/>
              </w:rPr>
            </w:pPr>
            <w:r w:rsidRPr="00B11693">
              <w:rPr>
                <w:b/>
                <w:bCs/>
                <w:sz w:val="24"/>
                <w:szCs w:val="24"/>
                <w:lang w:eastAsia="ru-RU"/>
              </w:rPr>
              <w:t>ПОДРЯДЧИК:</w:t>
            </w:r>
          </w:p>
        </w:tc>
        <w:tc>
          <w:tcPr>
            <w:tcW w:w="5102" w:type="dxa"/>
          </w:tcPr>
          <w:p w14:paraId="347175EF" w14:textId="77777777" w:rsidR="001E5D07" w:rsidRPr="00B11693" w:rsidRDefault="001E5D07" w:rsidP="00886332">
            <w:pPr>
              <w:ind w:firstLine="0"/>
              <w:rPr>
                <w:b/>
                <w:bCs/>
                <w:sz w:val="24"/>
                <w:szCs w:val="24"/>
                <w:lang w:eastAsia="ru-RU"/>
              </w:rPr>
            </w:pPr>
            <w:r w:rsidRPr="00B11693">
              <w:rPr>
                <w:b/>
                <w:bCs/>
                <w:sz w:val="24"/>
                <w:szCs w:val="24"/>
                <w:lang w:eastAsia="ru-RU"/>
              </w:rPr>
              <w:t>СУБПОДРЯДЧИК:</w:t>
            </w:r>
          </w:p>
        </w:tc>
      </w:tr>
      <w:tr w:rsidR="001E5D07" w:rsidRPr="00B11693" w14:paraId="5D78135A" w14:textId="77777777" w:rsidTr="001F5B2B">
        <w:tc>
          <w:tcPr>
            <w:tcW w:w="4821" w:type="dxa"/>
          </w:tcPr>
          <w:p w14:paraId="71BF3C55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>ООО «СК «Автодор»</w:t>
            </w:r>
          </w:p>
          <w:p w14:paraId="507A6D82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03C7EBF9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27B45778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4C8C7048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42BC6441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 xml:space="preserve">_______________________ </w:t>
            </w:r>
          </w:p>
          <w:p w14:paraId="505EF33F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 xml:space="preserve">                 м.п.</w:t>
            </w:r>
          </w:p>
        </w:tc>
        <w:tc>
          <w:tcPr>
            <w:tcW w:w="5102" w:type="dxa"/>
          </w:tcPr>
          <w:p w14:paraId="65A6855C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40571395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679709F4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2865B2C7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60884DAA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681856A3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 xml:space="preserve">_______________________ </w:t>
            </w:r>
          </w:p>
          <w:p w14:paraId="08C089EE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 xml:space="preserve">                 м.п.</w:t>
            </w:r>
          </w:p>
        </w:tc>
      </w:tr>
    </w:tbl>
    <w:p w14:paraId="628B3DC2" w14:textId="77777777" w:rsidR="001E5D07" w:rsidRDefault="001E5D07" w:rsidP="00886332">
      <w:pPr>
        <w:tabs>
          <w:tab w:val="left" w:pos="1003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14:paraId="12CD220E" w14:textId="77777777" w:rsidR="001E5D07" w:rsidRDefault="001E5D07" w:rsidP="0088633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62A0401C" w14:textId="77777777" w:rsidR="001E5D07" w:rsidRPr="00536F73" w:rsidRDefault="001E5D07" w:rsidP="00886332">
      <w:pPr>
        <w:sectPr w:rsidR="001E5D07" w:rsidRPr="00536F73" w:rsidSect="001E5D0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8C867E3" w14:textId="501479D8" w:rsidR="001E5D07" w:rsidRPr="00AA3B59" w:rsidRDefault="001E5D07" w:rsidP="00886332">
      <w:pPr>
        <w:jc w:val="right"/>
        <w:rPr>
          <w:b/>
          <w:bCs/>
          <w:i/>
          <w:iCs/>
        </w:rPr>
      </w:pPr>
      <w:r w:rsidRPr="00AA3B59">
        <w:rPr>
          <w:i/>
          <w:iCs/>
        </w:rPr>
        <w:lastRenderedPageBreak/>
        <w:t>Приложение №</w:t>
      </w:r>
      <w:r w:rsidR="002B78D7">
        <w:rPr>
          <w:i/>
          <w:iCs/>
        </w:rPr>
        <w:t>3</w:t>
      </w:r>
      <w:r>
        <w:rPr>
          <w:i/>
          <w:iCs/>
        </w:rPr>
        <w:t xml:space="preserve"> </w:t>
      </w:r>
      <w:r w:rsidRPr="00AA3B59">
        <w:rPr>
          <w:i/>
          <w:iCs/>
        </w:rPr>
        <w:t>к Техническому заданию</w:t>
      </w:r>
    </w:p>
    <w:p w14:paraId="7B4630A6" w14:textId="77777777" w:rsidR="001E5D07" w:rsidRDefault="001E5D07" w:rsidP="00886332">
      <w:pPr>
        <w:jc w:val="right"/>
        <w:rPr>
          <w:b/>
          <w:bCs/>
        </w:rPr>
      </w:pPr>
      <w:r>
        <w:rPr>
          <w:b/>
          <w:bCs/>
        </w:rPr>
        <w:t xml:space="preserve"> Форма</w:t>
      </w:r>
    </w:p>
    <w:p w14:paraId="4EC5518E" w14:textId="77777777" w:rsidR="001E5D07" w:rsidRDefault="001E5D07" w:rsidP="00886332">
      <w:pPr>
        <w:jc w:val="center"/>
        <w:rPr>
          <w:b/>
          <w:bCs/>
        </w:rPr>
      </w:pPr>
      <w:r>
        <w:rPr>
          <w:b/>
          <w:bCs/>
        </w:rPr>
        <w:t>А</w:t>
      </w:r>
      <w:r w:rsidRPr="00AA3B59">
        <w:rPr>
          <w:b/>
          <w:bCs/>
        </w:rPr>
        <w:t xml:space="preserve">кт </w:t>
      </w:r>
      <w:r>
        <w:rPr>
          <w:b/>
          <w:bCs/>
        </w:rPr>
        <w:t xml:space="preserve">приема - </w:t>
      </w:r>
      <w:r w:rsidRPr="00AA3B59">
        <w:rPr>
          <w:b/>
          <w:bCs/>
        </w:rPr>
        <w:t>передач</w:t>
      </w:r>
      <w:r>
        <w:rPr>
          <w:b/>
          <w:bCs/>
        </w:rPr>
        <w:t>и</w:t>
      </w:r>
    </w:p>
    <w:p w14:paraId="02D69B2B" w14:textId="77777777" w:rsidR="001E5D07" w:rsidRPr="00B01E68" w:rsidRDefault="001E5D07" w:rsidP="00886332">
      <w:pPr>
        <w:jc w:val="center"/>
        <w:rPr>
          <w:i/>
          <w:iCs/>
          <w:sz w:val="22"/>
          <w:szCs w:val="22"/>
        </w:rPr>
      </w:pPr>
      <w:r w:rsidRPr="00B01E68">
        <w:rPr>
          <w:i/>
          <w:iCs/>
          <w:sz w:val="22"/>
          <w:szCs w:val="22"/>
        </w:rPr>
        <w:t>(древесины, порубочных остатков)</w:t>
      </w:r>
    </w:p>
    <w:p w14:paraId="7E0B6748" w14:textId="77777777" w:rsidR="001E5D07" w:rsidRPr="00DB2A16" w:rsidRDefault="001E5D07" w:rsidP="00886332">
      <w:pPr>
        <w:jc w:val="center"/>
        <w:rPr>
          <w:i/>
          <w:iCs/>
        </w:rPr>
      </w:pPr>
      <w:r w:rsidRPr="00DB2A16">
        <w:rPr>
          <w:i/>
          <w:iCs/>
        </w:rPr>
        <w:t xml:space="preserve"> </w:t>
      </w:r>
    </w:p>
    <w:p w14:paraId="16862AE0" w14:textId="77777777" w:rsidR="001E5D07" w:rsidRPr="00AA3B59" w:rsidRDefault="001E5D07" w:rsidP="00886332">
      <w:r w:rsidRPr="00AA3B59">
        <w:t>г.</w:t>
      </w:r>
      <w:r>
        <w:t>_________________</w:t>
      </w:r>
      <w:r w:rsidRPr="00AA3B59">
        <w:t xml:space="preserve">                                                                                  «__»______ 202_г</w:t>
      </w:r>
    </w:p>
    <w:p w14:paraId="34278534" w14:textId="77777777" w:rsidR="001E5D07" w:rsidRPr="00AA3B59" w:rsidRDefault="001E5D07" w:rsidP="00886332"/>
    <w:p w14:paraId="6B2DEDB6" w14:textId="77777777" w:rsidR="001E5D07" w:rsidRPr="00AA3B59" w:rsidRDefault="001E5D07" w:rsidP="00886332">
      <w:pPr>
        <w:rPr>
          <w:b/>
        </w:rPr>
      </w:pPr>
      <w:r w:rsidRPr="00AA3B59">
        <w:tab/>
        <w:t xml:space="preserve">В рамках договора _____________________________ на выполнение </w:t>
      </w:r>
      <w:r w:rsidRPr="00AA3B59">
        <w:rPr>
          <w:b/>
        </w:rPr>
        <w:t xml:space="preserve">работ по </w:t>
      </w:r>
    </w:p>
    <w:p w14:paraId="5C054671" w14:textId="77777777" w:rsidR="001E5D07" w:rsidRPr="00AA3B59" w:rsidRDefault="001E5D07" w:rsidP="00886332">
      <w:r w:rsidRPr="00AA3B59">
        <w:rPr>
          <w:b/>
        </w:rPr>
        <w:t>вырубке зеленых насаждений _____________________________</w:t>
      </w:r>
      <w:r w:rsidRPr="00AA3B59">
        <w:t>___________________</w:t>
      </w:r>
    </w:p>
    <w:p w14:paraId="516C4979" w14:textId="77777777" w:rsidR="001E5D07" w:rsidRPr="00AA3B59" w:rsidRDefault="001E5D07" w:rsidP="00886332">
      <w:r w:rsidRPr="00AA3B59">
        <w:t xml:space="preserve">____________________________________________________________________________ </w:t>
      </w:r>
    </w:p>
    <w:p w14:paraId="424B7A6D" w14:textId="77777777" w:rsidR="001E5D07" w:rsidRPr="00AA3B59" w:rsidRDefault="001E5D07" w:rsidP="00886332">
      <w:r w:rsidRPr="00AA3B59">
        <w:t xml:space="preserve">Комиссия в составе: </w:t>
      </w:r>
    </w:p>
    <w:p w14:paraId="64A48EC6" w14:textId="77777777" w:rsidR="001E5D07" w:rsidRPr="00AA3B59" w:rsidRDefault="001E5D07" w:rsidP="00886332">
      <w:r w:rsidRPr="00AA3B59">
        <w:t>_____________________________________________________________________________</w:t>
      </w:r>
    </w:p>
    <w:p w14:paraId="18062058" w14:textId="77777777" w:rsidR="001E5D07" w:rsidRPr="00AA3B59" w:rsidRDefault="001E5D07" w:rsidP="00886332">
      <w:r w:rsidRPr="00AA3B59">
        <w:t>_____________________________________________________________________________</w:t>
      </w:r>
    </w:p>
    <w:p w14:paraId="3E137E5A" w14:textId="77777777" w:rsidR="001E5D07" w:rsidRPr="00AA3B59" w:rsidRDefault="001E5D07" w:rsidP="00886332">
      <w:r w:rsidRPr="00AA3B59">
        <w:t>установила, что на участке _____________________________________________________</w:t>
      </w:r>
    </w:p>
    <w:p w14:paraId="0CE306E2" w14:textId="77777777" w:rsidR="001E5D07" w:rsidRPr="00AA3B59" w:rsidRDefault="001E5D07" w:rsidP="00886332">
      <w:r w:rsidRPr="00AA3B59">
        <w:t xml:space="preserve">_____________________________________________________________________________ </w:t>
      </w:r>
    </w:p>
    <w:p w14:paraId="7C8BCAD0" w14:textId="77777777" w:rsidR="001E5D07" w:rsidRPr="00AA3B59" w:rsidRDefault="001E5D07" w:rsidP="00886332">
      <w:r w:rsidRPr="00AA3B59">
        <w:t xml:space="preserve"> вырублено/расчищено:</w:t>
      </w:r>
    </w:p>
    <w:tbl>
      <w:tblPr>
        <w:tblStyle w:val="afe"/>
        <w:tblW w:w="0" w:type="auto"/>
        <w:tblLook w:val="04A0" w:firstRow="1" w:lastRow="0" w:firstColumn="1" w:lastColumn="0" w:noHBand="0" w:noVBand="1"/>
      </w:tblPr>
      <w:tblGrid>
        <w:gridCol w:w="760"/>
        <w:gridCol w:w="3212"/>
        <w:gridCol w:w="1827"/>
        <w:gridCol w:w="1811"/>
        <w:gridCol w:w="1735"/>
      </w:tblGrid>
      <w:tr w:rsidR="001E5D07" w:rsidRPr="00AA3B59" w14:paraId="01F034FE" w14:textId="77777777" w:rsidTr="001F5B2B">
        <w:trPr>
          <w:trHeight w:hRule="exact" w:val="283"/>
        </w:trPr>
        <w:tc>
          <w:tcPr>
            <w:tcW w:w="760" w:type="dxa"/>
            <w:vMerge w:val="restart"/>
            <w:vAlign w:val="center"/>
          </w:tcPr>
          <w:p w14:paraId="19F08F0B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  <w:r w:rsidRPr="00AA3B59">
              <w:rPr>
                <w:sz w:val="22"/>
                <w:szCs w:val="22"/>
              </w:rPr>
              <w:t>№ п/п</w:t>
            </w:r>
          </w:p>
        </w:tc>
        <w:tc>
          <w:tcPr>
            <w:tcW w:w="3212" w:type="dxa"/>
            <w:vMerge w:val="restart"/>
            <w:vAlign w:val="center"/>
          </w:tcPr>
          <w:p w14:paraId="3CAC47AD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  <w:r w:rsidRPr="00AA3B59">
              <w:rPr>
                <w:sz w:val="22"/>
                <w:szCs w:val="22"/>
              </w:rPr>
              <w:t>наименование породы</w:t>
            </w:r>
          </w:p>
        </w:tc>
        <w:tc>
          <w:tcPr>
            <w:tcW w:w="3638" w:type="dxa"/>
            <w:gridSpan w:val="2"/>
            <w:vAlign w:val="center"/>
          </w:tcPr>
          <w:p w14:paraId="384697E8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  <w:r w:rsidRPr="00AA3B59">
              <w:rPr>
                <w:sz w:val="22"/>
                <w:szCs w:val="22"/>
              </w:rPr>
              <w:t>объем</w:t>
            </w:r>
          </w:p>
        </w:tc>
        <w:tc>
          <w:tcPr>
            <w:tcW w:w="1735" w:type="dxa"/>
            <w:vMerge w:val="restart"/>
            <w:vAlign w:val="center"/>
          </w:tcPr>
          <w:p w14:paraId="073E73E1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  <w:r w:rsidRPr="00AA3B59">
              <w:rPr>
                <w:sz w:val="22"/>
                <w:szCs w:val="22"/>
              </w:rPr>
              <w:t>состояние</w:t>
            </w:r>
          </w:p>
        </w:tc>
      </w:tr>
      <w:tr w:rsidR="001E5D07" w:rsidRPr="00AA3B59" w14:paraId="3177E3C9" w14:textId="77777777" w:rsidTr="001F5B2B">
        <w:trPr>
          <w:trHeight w:hRule="exact" w:val="284"/>
        </w:trPr>
        <w:tc>
          <w:tcPr>
            <w:tcW w:w="760" w:type="dxa"/>
            <w:vMerge/>
            <w:vAlign w:val="center"/>
          </w:tcPr>
          <w:p w14:paraId="772D94DD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212" w:type="dxa"/>
            <w:vMerge/>
            <w:vAlign w:val="center"/>
          </w:tcPr>
          <w:p w14:paraId="2AB4E304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27" w:type="dxa"/>
            <w:vAlign w:val="center"/>
          </w:tcPr>
          <w:p w14:paraId="7875DD40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  <w:r w:rsidRPr="00AA3B59">
              <w:rPr>
                <w:sz w:val="22"/>
                <w:szCs w:val="22"/>
              </w:rPr>
              <w:t>шт.</w:t>
            </w:r>
          </w:p>
        </w:tc>
        <w:tc>
          <w:tcPr>
            <w:tcW w:w="1811" w:type="dxa"/>
            <w:vAlign w:val="center"/>
          </w:tcPr>
          <w:p w14:paraId="5CB5E76B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  <w:r w:rsidRPr="00AA3B59">
              <w:rPr>
                <w:sz w:val="22"/>
                <w:szCs w:val="22"/>
              </w:rPr>
              <w:t>м3</w:t>
            </w:r>
          </w:p>
        </w:tc>
        <w:tc>
          <w:tcPr>
            <w:tcW w:w="1735" w:type="dxa"/>
            <w:vMerge/>
            <w:vAlign w:val="center"/>
          </w:tcPr>
          <w:p w14:paraId="497BE7C9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</w:tr>
      <w:tr w:rsidR="001E5D07" w:rsidRPr="00AA3B59" w14:paraId="1FE24894" w14:textId="77777777" w:rsidTr="001F5B2B">
        <w:tc>
          <w:tcPr>
            <w:tcW w:w="760" w:type="dxa"/>
            <w:vAlign w:val="center"/>
          </w:tcPr>
          <w:p w14:paraId="5F6A60B9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212" w:type="dxa"/>
            <w:vAlign w:val="center"/>
          </w:tcPr>
          <w:p w14:paraId="0F0D76B9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27" w:type="dxa"/>
            <w:vAlign w:val="center"/>
          </w:tcPr>
          <w:p w14:paraId="12903EB3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1" w:type="dxa"/>
            <w:vAlign w:val="center"/>
          </w:tcPr>
          <w:p w14:paraId="42C201F0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35" w:type="dxa"/>
            <w:vAlign w:val="center"/>
          </w:tcPr>
          <w:p w14:paraId="27D134C6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</w:tr>
      <w:tr w:rsidR="001E5D07" w:rsidRPr="00AA3B59" w14:paraId="1F9651F4" w14:textId="77777777" w:rsidTr="001F5B2B">
        <w:tc>
          <w:tcPr>
            <w:tcW w:w="760" w:type="dxa"/>
            <w:vAlign w:val="center"/>
          </w:tcPr>
          <w:p w14:paraId="47071588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212" w:type="dxa"/>
            <w:vAlign w:val="center"/>
          </w:tcPr>
          <w:p w14:paraId="75D1CBFC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27" w:type="dxa"/>
            <w:vAlign w:val="center"/>
          </w:tcPr>
          <w:p w14:paraId="0C8B6AA0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1" w:type="dxa"/>
            <w:vAlign w:val="center"/>
          </w:tcPr>
          <w:p w14:paraId="5B863B23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35" w:type="dxa"/>
            <w:vAlign w:val="center"/>
          </w:tcPr>
          <w:p w14:paraId="4797A4B3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</w:tr>
      <w:tr w:rsidR="001E5D07" w:rsidRPr="00AA3B59" w14:paraId="13775971" w14:textId="77777777" w:rsidTr="001F5B2B">
        <w:tc>
          <w:tcPr>
            <w:tcW w:w="760" w:type="dxa"/>
            <w:vAlign w:val="center"/>
          </w:tcPr>
          <w:p w14:paraId="64D2B8D5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212" w:type="dxa"/>
            <w:vAlign w:val="center"/>
          </w:tcPr>
          <w:p w14:paraId="0309B041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27" w:type="dxa"/>
            <w:vAlign w:val="center"/>
          </w:tcPr>
          <w:p w14:paraId="25BB5E2B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11" w:type="dxa"/>
            <w:vAlign w:val="center"/>
          </w:tcPr>
          <w:p w14:paraId="20186613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35" w:type="dxa"/>
            <w:vAlign w:val="center"/>
          </w:tcPr>
          <w:p w14:paraId="6310B833" w14:textId="77777777" w:rsidR="001E5D07" w:rsidRPr="00AA3B59" w:rsidRDefault="001E5D07" w:rsidP="00886332">
            <w:pPr>
              <w:jc w:val="center"/>
              <w:rPr>
                <w:sz w:val="22"/>
                <w:szCs w:val="22"/>
              </w:rPr>
            </w:pPr>
          </w:p>
        </w:tc>
      </w:tr>
    </w:tbl>
    <w:p w14:paraId="64AF0084" w14:textId="77777777" w:rsidR="001E5D07" w:rsidRPr="00AA3B59" w:rsidRDefault="001E5D07" w:rsidP="00886332"/>
    <w:p w14:paraId="28B3B833" w14:textId="77777777" w:rsidR="001E5D07" w:rsidRPr="00AA3B59" w:rsidRDefault="001E5D07" w:rsidP="00886332">
      <w:r w:rsidRPr="00AA3B59">
        <w:t>Древесина сложена штабелями на участке. Объем соответствует инвентаризационной ведомости.</w:t>
      </w:r>
    </w:p>
    <w:p w14:paraId="11AE33C1" w14:textId="77777777" w:rsidR="001E5D07" w:rsidRPr="00AA3B59" w:rsidRDefault="001E5D07" w:rsidP="00886332">
      <w:r w:rsidRPr="00AA3B59">
        <w:t>Подписи членов комиссии:</w:t>
      </w:r>
    </w:p>
    <w:p w14:paraId="63042191" w14:textId="77777777" w:rsidR="001E5D07" w:rsidRPr="00AA3B59" w:rsidRDefault="001E5D07" w:rsidP="00886332">
      <w:r w:rsidRPr="00AA3B59">
        <w:t>Со стороны Подрядчика: ______________________________________________________</w:t>
      </w:r>
    </w:p>
    <w:p w14:paraId="3088A932" w14:textId="77777777" w:rsidR="001E5D07" w:rsidRPr="00AA3B59" w:rsidRDefault="001E5D07" w:rsidP="00886332">
      <w:r w:rsidRPr="00AA3B59">
        <w:t>Со стороны Субподрядчика: ____________________________________________________</w:t>
      </w:r>
    </w:p>
    <w:p w14:paraId="05CF9DC3" w14:textId="77777777" w:rsidR="001E5D07" w:rsidRPr="00AA3B59" w:rsidRDefault="001E5D07" w:rsidP="00886332">
      <w:pPr>
        <w:jc w:val="center"/>
        <w:rPr>
          <w:i/>
          <w:iCs/>
        </w:rPr>
      </w:pPr>
      <w:r w:rsidRPr="00AA3B59">
        <w:rPr>
          <w:i/>
          <w:iCs/>
        </w:rPr>
        <w:t>Форма акта согласована</w:t>
      </w:r>
    </w:p>
    <w:tbl>
      <w:tblPr>
        <w:tblStyle w:val="1b"/>
        <w:tblW w:w="9923" w:type="dxa"/>
        <w:tblInd w:w="-2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1"/>
        <w:gridCol w:w="5102"/>
      </w:tblGrid>
      <w:tr w:rsidR="001E5D07" w:rsidRPr="00B11693" w14:paraId="33691011" w14:textId="77777777" w:rsidTr="001F5B2B">
        <w:tc>
          <w:tcPr>
            <w:tcW w:w="4821" w:type="dxa"/>
          </w:tcPr>
          <w:p w14:paraId="08E3F6F8" w14:textId="77777777" w:rsidR="001E5D07" w:rsidRPr="00B11693" w:rsidRDefault="001E5D07" w:rsidP="00886332">
            <w:pPr>
              <w:ind w:firstLine="0"/>
              <w:rPr>
                <w:b/>
                <w:bCs/>
                <w:sz w:val="24"/>
                <w:szCs w:val="24"/>
                <w:lang w:eastAsia="ru-RU"/>
              </w:rPr>
            </w:pPr>
            <w:r w:rsidRPr="00B11693">
              <w:rPr>
                <w:b/>
                <w:bCs/>
                <w:sz w:val="24"/>
                <w:szCs w:val="24"/>
                <w:lang w:eastAsia="ru-RU"/>
              </w:rPr>
              <w:t>ПОДРЯДЧИК:</w:t>
            </w:r>
          </w:p>
        </w:tc>
        <w:tc>
          <w:tcPr>
            <w:tcW w:w="5102" w:type="dxa"/>
          </w:tcPr>
          <w:p w14:paraId="2C863341" w14:textId="77777777" w:rsidR="001E5D07" w:rsidRPr="00B11693" w:rsidRDefault="001E5D07" w:rsidP="00886332">
            <w:pPr>
              <w:ind w:firstLine="0"/>
              <w:rPr>
                <w:b/>
                <w:bCs/>
                <w:sz w:val="24"/>
                <w:szCs w:val="24"/>
                <w:lang w:eastAsia="ru-RU"/>
              </w:rPr>
            </w:pPr>
            <w:r w:rsidRPr="00B11693">
              <w:rPr>
                <w:b/>
                <w:bCs/>
                <w:sz w:val="24"/>
                <w:szCs w:val="24"/>
                <w:lang w:eastAsia="ru-RU"/>
              </w:rPr>
              <w:t>СУБПОДРЯДЧИК:</w:t>
            </w:r>
          </w:p>
        </w:tc>
      </w:tr>
      <w:tr w:rsidR="001E5D07" w:rsidRPr="00B11693" w14:paraId="713C27F0" w14:textId="77777777" w:rsidTr="001F5B2B">
        <w:tc>
          <w:tcPr>
            <w:tcW w:w="4821" w:type="dxa"/>
          </w:tcPr>
          <w:p w14:paraId="609A32A4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>ООО «СК «Автодор»</w:t>
            </w:r>
          </w:p>
          <w:p w14:paraId="1695AEF3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07654CF0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5445508E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0230285D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0C8923EC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 xml:space="preserve">_______________________ </w:t>
            </w:r>
          </w:p>
          <w:p w14:paraId="0433C7B1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 xml:space="preserve">                 м.п.</w:t>
            </w:r>
          </w:p>
        </w:tc>
        <w:tc>
          <w:tcPr>
            <w:tcW w:w="5102" w:type="dxa"/>
          </w:tcPr>
          <w:p w14:paraId="51808930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4B1BD45A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05AE5272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0B9D9969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38131B40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</w:p>
          <w:p w14:paraId="50093260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 xml:space="preserve">_______________________ </w:t>
            </w:r>
          </w:p>
          <w:p w14:paraId="0BDE7BB3" w14:textId="77777777" w:rsidR="001E5D07" w:rsidRPr="00B11693" w:rsidRDefault="001E5D07" w:rsidP="00886332">
            <w:pPr>
              <w:tabs>
                <w:tab w:val="left" w:pos="142"/>
              </w:tabs>
              <w:ind w:firstLine="0"/>
              <w:rPr>
                <w:bCs/>
                <w:sz w:val="24"/>
                <w:szCs w:val="24"/>
                <w:lang w:eastAsia="ru-RU"/>
              </w:rPr>
            </w:pPr>
            <w:r w:rsidRPr="00B11693">
              <w:rPr>
                <w:bCs/>
                <w:sz w:val="24"/>
                <w:szCs w:val="24"/>
                <w:lang w:eastAsia="ru-RU"/>
              </w:rPr>
              <w:t xml:space="preserve">                 м.п.</w:t>
            </w:r>
          </w:p>
        </w:tc>
      </w:tr>
    </w:tbl>
    <w:p w14:paraId="3C7A5F8D" w14:textId="77777777" w:rsidR="001E5D07" w:rsidRPr="00462D08" w:rsidRDefault="001E5D07" w:rsidP="00886332">
      <w:pPr>
        <w:tabs>
          <w:tab w:val="left" w:pos="10035"/>
        </w:tabs>
        <w:rPr>
          <w:sz w:val="28"/>
          <w:szCs w:val="28"/>
        </w:rPr>
      </w:pPr>
    </w:p>
    <w:sectPr w:rsidR="001E5D07" w:rsidRPr="00462D08" w:rsidSect="006B14CE">
      <w:pgSz w:w="11906" w:h="16838"/>
      <w:pgMar w:top="851" w:right="851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581E0BC" w14:textId="77777777" w:rsidR="003E4937" w:rsidRDefault="003E4937" w:rsidP="008B38E4">
      <w:r>
        <w:separator/>
      </w:r>
    </w:p>
  </w:endnote>
  <w:endnote w:type="continuationSeparator" w:id="0">
    <w:p w14:paraId="113C99CF" w14:textId="77777777" w:rsidR="003E4937" w:rsidRDefault="003E4937" w:rsidP="008B38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Times New Roman"/>
    <w:charset w:val="00"/>
    <w:family w:val="auto"/>
    <w:pitch w:val="variable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733346D" w14:textId="77777777" w:rsidR="003E4937" w:rsidRDefault="003E4937" w:rsidP="008B38E4">
      <w:r>
        <w:separator/>
      </w:r>
    </w:p>
  </w:footnote>
  <w:footnote w:type="continuationSeparator" w:id="0">
    <w:p w14:paraId="15307C14" w14:textId="77777777" w:rsidR="003E4937" w:rsidRDefault="003E4937" w:rsidP="008B38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3" w15:restartNumberingAfterBreak="0">
    <w:nsid w:val="09C85C30"/>
    <w:multiLevelType w:val="hybridMultilevel"/>
    <w:tmpl w:val="B16AD9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2B2AAB"/>
    <w:multiLevelType w:val="hybridMultilevel"/>
    <w:tmpl w:val="291EB014"/>
    <w:lvl w:ilvl="0" w:tplc="FA44BE5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710E2D"/>
    <w:multiLevelType w:val="multilevel"/>
    <w:tmpl w:val="07B4F4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513339"/>
    <w:multiLevelType w:val="multilevel"/>
    <w:tmpl w:val="A2E4953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1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7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0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16" w:hanging="1800"/>
      </w:pPr>
      <w:rPr>
        <w:rFonts w:hint="default"/>
      </w:rPr>
    </w:lvl>
  </w:abstractNum>
  <w:abstractNum w:abstractNumId="7" w15:restartNumberingAfterBreak="0">
    <w:nsid w:val="17DB5535"/>
    <w:multiLevelType w:val="hybridMultilevel"/>
    <w:tmpl w:val="9B72D13C"/>
    <w:lvl w:ilvl="0" w:tplc="8B607F4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2B03CB"/>
    <w:multiLevelType w:val="hybridMultilevel"/>
    <w:tmpl w:val="7FF2F5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F215F0"/>
    <w:multiLevelType w:val="hybridMultilevel"/>
    <w:tmpl w:val="D47064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011DAD"/>
    <w:multiLevelType w:val="hybridMultilevel"/>
    <w:tmpl w:val="12C6B89C"/>
    <w:lvl w:ilvl="0" w:tplc="81C02170">
      <w:start w:val="1"/>
      <w:numFmt w:val="decimal"/>
      <w:lvlText w:val="%1."/>
      <w:lvlJc w:val="left"/>
      <w:pPr>
        <w:ind w:left="810" w:hanging="45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A226CE"/>
    <w:multiLevelType w:val="hybridMultilevel"/>
    <w:tmpl w:val="62C6CE74"/>
    <w:lvl w:ilvl="0" w:tplc="04190001">
      <w:start w:val="1"/>
      <w:numFmt w:val="bullet"/>
      <w:lvlText w:val=""/>
      <w:lvlJc w:val="left"/>
      <w:pPr>
        <w:ind w:left="117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9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61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3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5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7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9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1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32" w:hanging="360"/>
      </w:pPr>
      <w:rPr>
        <w:rFonts w:ascii="Wingdings" w:hAnsi="Wingdings" w:hint="default"/>
      </w:rPr>
    </w:lvl>
  </w:abstractNum>
  <w:abstractNum w:abstractNumId="12" w15:restartNumberingAfterBreak="0">
    <w:nsid w:val="3AD3777B"/>
    <w:multiLevelType w:val="multilevel"/>
    <w:tmpl w:val="177C5D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a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3" w15:restartNumberingAfterBreak="0">
    <w:nsid w:val="41D53AB3"/>
    <w:multiLevelType w:val="hybridMultilevel"/>
    <w:tmpl w:val="2B221E16"/>
    <w:lvl w:ilvl="0" w:tplc="042441F8">
      <w:start w:val="4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4F454D1A"/>
    <w:multiLevelType w:val="hybridMultilevel"/>
    <w:tmpl w:val="5852D1AA"/>
    <w:lvl w:ilvl="0" w:tplc="0419000F">
      <w:start w:val="1"/>
      <w:numFmt w:val="decimal"/>
      <w:lvlText w:val="%1."/>
      <w:lvlJc w:val="lef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34003C2"/>
    <w:multiLevelType w:val="hybridMultilevel"/>
    <w:tmpl w:val="D3586A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0F4FF7"/>
    <w:multiLevelType w:val="hybridMultilevel"/>
    <w:tmpl w:val="EAF07B9C"/>
    <w:lvl w:ilvl="0" w:tplc="81C02170">
      <w:start w:val="1"/>
      <w:numFmt w:val="decimal"/>
      <w:lvlText w:val="%1."/>
      <w:lvlJc w:val="left"/>
      <w:pPr>
        <w:ind w:left="1093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3" w:hanging="360"/>
      </w:pPr>
    </w:lvl>
    <w:lvl w:ilvl="2" w:tplc="0419001B" w:tentative="1">
      <w:start w:val="1"/>
      <w:numFmt w:val="lowerRoman"/>
      <w:lvlText w:val="%3."/>
      <w:lvlJc w:val="right"/>
      <w:pPr>
        <w:ind w:left="2443" w:hanging="180"/>
      </w:pPr>
    </w:lvl>
    <w:lvl w:ilvl="3" w:tplc="0419000F" w:tentative="1">
      <w:start w:val="1"/>
      <w:numFmt w:val="decimal"/>
      <w:lvlText w:val="%4."/>
      <w:lvlJc w:val="left"/>
      <w:pPr>
        <w:ind w:left="3163" w:hanging="360"/>
      </w:pPr>
    </w:lvl>
    <w:lvl w:ilvl="4" w:tplc="04190019" w:tentative="1">
      <w:start w:val="1"/>
      <w:numFmt w:val="lowerLetter"/>
      <w:lvlText w:val="%5."/>
      <w:lvlJc w:val="left"/>
      <w:pPr>
        <w:ind w:left="3883" w:hanging="360"/>
      </w:pPr>
    </w:lvl>
    <w:lvl w:ilvl="5" w:tplc="0419001B" w:tentative="1">
      <w:start w:val="1"/>
      <w:numFmt w:val="lowerRoman"/>
      <w:lvlText w:val="%6."/>
      <w:lvlJc w:val="right"/>
      <w:pPr>
        <w:ind w:left="4603" w:hanging="180"/>
      </w:pPr>
    </w:lvl>
    <w:lvl w:ilvl="6" w:tplc="0419000F" w:tentative="1">
      <w:start w:val="1"/>
      <w:numFmt w:val="decimal"/>
      <w:lvlText w:val="%7."/>
      <w:lvlJc w:val="left"/>
      <w:pPr>
        <w:ind w:left="5323" w:hanging="360"/>
      </w:pPr>
    </w:lvl>
    <w:lvl w:ilvl="7" w:tplc="04190019" w:tentative="1">
      <w:start w:val="1"/>
      <w:numFmt w:val="lowerLetter"/>
      <w:lvlText w:val="%8."/>
      <w:lvlJc w:val="left"/>
      <w:pPr>
        <w:ind w:left="6043" w:hanging="360"/>
      </w:pPr>
    </w:lvl>
    <w:lvl w:ilvl="8" w:tplc="041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7" w15:restartNumberingAfterBreak="0">
    <w:nsid w:val="616117F2"/>
    <w:multiLevelType w:val="hybridMultilevel"/>
    <w:tmpl w:val="12F464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C47FCE"/>
    <w:multiLevelType w:val="multilevel"/>
    <w:tmpl w:val="B33C90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9FE598C"/>
    <w:multiLevelType w:val="hybridMultilevel"/>
    <w:tmpl w:val="55423670"/>
    <w:lvl w:ilvl="0" w:tplc="5E320DB0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b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CB7479B"/>
    <w:multiLevelType w:val="hybridMultilevel"/>
    <w:tmpl w:val="AA2266A4"/>
    <w:lvl w:ilvl="0" w:tplc="0419000F">
      <w:start w:val="1"/>
      <w:numFmt w:val="decimal"/>
      <w:lvlText w:val="%1."/>
      <w:lvlJc w:val="left"/>
      <w:pPr>
        <w:ind w:left="1797" w:hanging="360"/>
      </w:pPr>
    </w:lvl>
    <w:lvl w:ilvl="1" w:tplc="04190019" w:tentative="1">
      <w:start w:val="1"/>
      <w:numFmt w:val="lowerLetter"/>
      <w:lvlText w:val="%2."/>
      <w:lvlJc w:val="left"/>
      <w:pPr>
        <w:ind w:left="2517" w:hanging="360"/>
      </w:pPr>
    </w:lvl>
    <w:lvl w:ilvl="2" w:tplc="0419001B" w:tentative="1">
      <w:start w:val="1"/>
      <w:numFmt w:val="lowerRoman"/>
      <w:lvlText w:val="%3."/>
      <w:lvlJc w:val="right"/>
      <w:pPr>
        <w:ind w:left="3237" w:hanging="180"/>
      </w:pPr>
    </w:lvl>
    <w:lvl w:ilvl="3" w:tplc="0419000F" w:tentative="1">
      <w:start w:val="1"/>
      <w:numFmt w:val="decimal"/>
      <w:lvlText w:val="%4."/>
      <w:lvlJc w:val="left"/>
      <w:pPr>
        <w:ind w:left="3957" w:hanging="360"/>
      </w:pPr>
    </w:lvl>
    <w:lvl w:ilvl="4" w:tplc="04190019" w:tentative="1">
      <w:start w:val="1"/>
      <w:numFmt w:val="lowerLetter"/>
      <w:lvlText w:val="%5."/>
      <w:lvlJc w:val="left"/>
      <w:pPr>
        <w:ind w:left="4677" w:hanging="360"/>
      </w:pPr>
    </w:lvl>
    <w:lvl w:ilvl="5" w:tplc="0419001B" w:tentative="1">
      <w:start w:val="1"/>
      <w:numFmt w:val="lowerRoman"/>
      <w:lvlText w:val="%6."/>
      <w:lvlJc w:val="right"/>
      <w:pPr>
        <w:ind w:left="5397" w:hanging="180"/>
      </w:pPr>
    </w:lvl>
    <w:lvl w:ilvl="6" w:tplc="0419000F" w:tentative="1">
      <w:start w:val="1"/>
      <w:numFmt w:val="decimal"/>
      <w:lvlText w:val="%7."/>
      <w:lvlJc w:val="left"/>
      <w:pPr>
        <w:ind w:left="6117" w:hanging="360"/>
      </w:pPr>
    </w:lvl>
    <w:lvl w:ilvl="7" w:tplc="04190019" w:tentative="1">
      <w:start w:val="1"/>
      <w:numFmt w:val="lowerLetter"/>
      <w:lvlText w:val="%8."/>
      <w:lvlJc w:val="left"/>
      <w:pPr>
        <w:ind w:left="6837" w:hanging="360"/>
      </w:pPr>
    </w:lvl>
    <w:lvl w:ilvl="8" w:tplc="0419001B" w:tentative="1">
      <w:start w:val="1"/>
      <w:numFmt w:val="lowerRoman"/>
      <w:lvlText w:val="%9."/>
      <w:lvlJc w:val="right"/>
      <w:pPr>
        <w:ind w:left="7557" w:hanging="180"/>
      </w:pPr>
    </w:lvl>
  </w:abstractNum>
  <w:abstractNum w:abstractNumId="21" w15:restartNumberingAfterBreak="0">
    <w:nsid w:val="7FCB532E"/>
    <w:multiLevelType w:val="hybridMultilevel"/>
    <w:tmpl w:val="C74AF278"/>
    <w:lvl w:ilvl="0" w:tplc="04190001">
      <w:start w:val="1"/>
      <w:numFmt w:val="bullet"/>
      <w:lvlText w:val=""/>
      <w:lvlJc w:val="left"/>
      <w:pPr>
        <w:ind w:left="153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5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2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19"/>
  </w:num>
  <w:num w:numId="4">
    <w:abstractNumId w:val="12"/>
  </w:num>
  <w:num w:numId="5">
    <w:abstractNumId w:val="13"/>
  </w:num>
  <w:num w:numId="6">
    <w:abstractNumId w:val="5"/>
  </w:num>
  <w:num w:numId="7">
    <w:abstractNumId w:val="10"/>
  </w:num>
  <w:num w:numId="8">
    <w:abstractNumId w:val="9"/>
  </w:num>
  <w:num w:numId="9">
    <w:abstractNumId w:val="8"/>
  </w:num>
  <w:num w:numId="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1"/>
  </w:num>
  <w:num w:numId="12">
    <w:abstractNumId w:val="17"/>
  </w:num>
  <w:num w:numId="13">
    <w:abstractNumId w:val="3"/>
  </w:num>
  <w:num w:numId="14">
    <w:abstractNumId w:val="15"/>
  </w:num>
  <w:num w:numId="15">
    <w:abstractNumId w:val="3"/>
  </w:num>
  <w:num w:numId="16">
    <w:abstractNumId w:val="16"/>
  </w:num>
  <w:num w:numId="17">
    <w:abstractNumId w:val="4"/>
  </w:num>
  <w:num w:numId="1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0"/>
  </w:num>
  <w:num w:numId="20">
    <w:abstractNumId w:val="18"/>
  </w:num>
  <w:num w:numId="21">
    <w:abstractNumId w:val="21"/>
  </w:num>
  <w:num w:numId="22">
    <w:abstractNumId w:val="6"/>
  </w:num>
  <w:num w:numId="23">
    <w:abstractNumId w:val="1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7EC0"/>
    <w:rsid w:val="000000FD"/>
    <w:rsid w:val="00000D76"/>
    <w:rsid w:val="00002732"/>
    <w:rsid w:val="00002D40"/>
    <w:rsid w:val="00003C1B"/>
    <w:rsid w:val="000048D4"/>
    <w:rsid w:val="000070AB"/>
    <w:rsid w:val="00010E3C"/>
    <w:rsid w:val="00012D12"/>
    <w:rsid w:val="000143B4"/>
    <w:rsid w:val="00014EEA"/>
    <w:rsid w:val="00015197"/>
    <w:rsid w:val="0001660E"/>
    <w:rsid w:val="00017C58"/>
    <w:rsid w:val="00020F15"/>
    <w:rsid w:val="0002131D"/>
    <w:rsid w:val="00023A7E"/>
    <w:rsid w:val="0002561B"/>
    <w:rsid w:val="0002632F"/>
    <w:rsid w:val="00026AA2"/>
    <w:rsid w:val="0003011B"/>
    <w:rsid w:val="000310BB"/>
    <w:rsid w:val="00031E77"/>
    <w:rsid w:val="00034745"/>
    <w:rsid w:val="000370E8"/>
    <w:rsid w:val="0003713A"/>
    <w:rsid w:val="00037437"/>
    <w:rsid w:val="00040B6C"/>
    <w:rsid w:val="00041356"/>
    <w:rsid w:val="00041718"/>
    <w:rsid w:val="00043E6D"/>
    <w:rsid w:val="00044545"/>
    <w:rsid w:val="00044AF0"/>
    <w:rsid w:val="000454F6"/>
    <w:rsid w:val="00047439"/>
    <w:rsid w:val="00047C37"/>
    <w:rsid w:val="00047FC2"/>
    <w:rsid w:val="000504E6"/>
    <w:rsid w:val="0005226B"/>
    <w:rsid w:val="0005305A"/>
    <w:rsid w:val="00053E4C"/>
    <w:rsid w:val="00054997"/>
    <w:rsid w:val="00055BCC"/>
    <w:rsid w:val="000561CF"/>
    <w:rsid w:val="0005782C"/>
    <w:rsid w:val="000609C8"/>
    <w:rsid w:val="0006116B"/>
    <w:rsid w:val="000618E8"/>
    <w:rsid w:val="00062659"/>
    <w:rsid w:val="00066C67"/>
    <w:rsid w:val="0006747D"/>
    <w:rsid w:val="000676E7"/>
    <w:rsid w:val="0006781B"/>
    <w:rsid w:val="00067A5E"/>
    <w:rsid w:val="0007019D"/>
    <w:rsid w:val="00070231"/>
    <w:rsid w:val="00070F27"/>
    <w:rsid w:val="0007176B"/>
    <w:rsid w:val="00072E71"/>
    <w:rsid w:val="00073323"/>
    <w:rsid w:val="00076F53"/>
    <w:rsid w:val="000802DD"/>
    <w:rsid w:val="00082291"/>
    <w:rsid w:val="00082341"/>
    <w:rsid w:val="00082ED6"/>
    <w:rsid w:val="00086EB9"/>
    <w:rsid w:val="000873CA"/>
    <w:rsid w:val="00090577"/>
    <w:rsid w:val="00092767"/>
    <w:rsid w:val="00092845"/>
    <w:rsid w:val="00093B14"/>
    <w:rsid w:val="0009408A"/>
    <w:rsid w:val="00094251"/>
    <w:rsid w:val="00095088"/>
    <w:rsid w:val="00095CFF"/>
    <w:rsid w:val="000966AC"/>
    <w:rsid w:val="000A08F4"/>
    <w:rsid w:val="000A0D77"/>
    <w:rsid w:val="000A158B"/>
    <w:rsid w:val="000A1FA6"/>
    <w:rsid w:val="000A2E23"/>
    <w:rsid w:val="000A3815"/>
    <w:rsid w:val="000B057C"/>
    <w:rsid w:val="000B058C"/>
    <w:rsid w:val="000B24E8"/>
    <w:rsid w:val="000B35D4"/>
    <w:rsid w:val="000B52E1"/>
    <w:rsid w:val="000B66BD"/>
    <w:rsid w:val="000B74CB"/>
    <w:rsid w:val="000B7776"/>
    <w:rsid w:val="000C02CE"/>
    <w:rsid w:val="000C09DC"/>
    <w:rsid w:val="000C0B5A"/>
    <w:rsid w:val="000C2575"/>
    <w:rsid w:val="000C2781"/>
    <w:rsid w:val="000C2840"/>
    <w:rsid w:val="000C416A"/>
    <w:rsid w:val="000C4A72"/>
    <w:rsid w:val="000C50BC"/>
    <w:rsid w:val="000C5292"/>
    <w:rsid w:val="000C644D"/>
    <w:rsid w:val="000C75F6"/>
    <w:rsid w:val="000D2640"/>
    <w:rsid w:val="000D3A77"/>
    <w:rsid w:val="000D4B55"/>
    <w:rsid w:val="000D5531"/>
    <w:rsid w:val="000D6183"/>
    <w:rsid w:val="000D6A12"/>
    <w:rsid w:val="000E1880"/>
    <w:rsid w:val="000E4939"/>
    <w:rsid w:val="000E5C08"/>
    <w:rsid w:val="000F301C"/>
    <w:rsid w:val="000F5B49"/>
    <w:rsid w:val="000F6D3E"/>
    <w:rsid w:val="000F7768"/>
    <w:rsid w:val="00100C8E"/>
    <w:rsid w:val="00100F89"/>
    <w:rsid w:val="0010435C"/>
    <w:rsid w:val="00105AB6"/>
    <w:rsid w:val="00110560"/>
    <w:rsid w:val="00111E3F"/>
    <w:rsid w:val="001130F5"/>
    <w:rsid w:val="00113278"/>
    <w:rsid w:val="00113BD2"/>
    <w:rsid w:val="00114583"/>
    <w:rsid w:val="001149FB"/>
    <w:rsid w:val="00114A7D"/>
    <w:rsid w:val="00114BBF"/>
    <w:rsid w:val="00114EF2"/>
    <w:rsid w:val="00115654"/>
    <w:rsid w:val="00115D8D"/>
    <w:rsid w:val="00117887"/>
    <w:rsid w:val="00117DEC"/>
    <w:rsid w:val="0012051B"/>
    <w:rsid w:val="0012053C"/>
    <w:rsid w:val="00122B4A"/>
    <w:rsid w:val="001243FE"/>
    <w:rsid w:val="00124915"/>
    <w:rsid w:val="001253DC"/>
    <w:rsid w:val="001265D3"/>
    <w:rsid w:val="001275EF"/>
    <w:rsid w:val="00127C9F"/>
    <w:rsid w:val="001301DF"/>
    <w:rsid w:val="001317D0"/>
    <w:rsid w:val="00131FFB"/>
    <w:rsid w:val="00133CC9"/>
    <w:rsid w:val="00135643"/>
    <w:rsid w:val="00135F57"/>
    <w:rsid w:val="00137264"/>
    <w:rsid w:val="0014007A"/>
    <w:rsid w:val="00140CCE"/>
    <w:rsid w:val="00140F05"/>
    <w:rsid w:val="0014238A"/>
    <w:rsid w:val="0014348B"/>
    <w:rsid w:val="00143738"/>
    <w:rsid w:val="001448D4"/>
    <w:rsid w:val="00145C21"/>
    <w:rsid w:val="001463C5"/>
    <w:rsid w:val="00150004"/>
    <w:rsid w:val="00150350"/>
    <w:rsid w:val="0015143E"/>
    <w:rsid w:val="00151764"/>
    <w:rsid w:val="00151EB3"/>
    <w:rsid w:val="00152932"/>
    <w:rsid w:val="00154E5A"/>
    <w:rsid w:val="00155E8E"/>
    <w:rsid w:val="0015706D"/>
    <w:rsid w:val="0016006E"/>
    <w:rsid w:val="00162396"/>
    <w:rsid w:val="0016491C"/>
    <w:rsid w:val="00164C37"/>
    <w:rsid w:val="00164D6F"/>
    <w:rsid w:val="00164FDD"/>
    <w:rsid w:val="001674AD"/>
    <w:rsid w:val="00167ABE"/>
    <w:rsid w:val="0017143C"/>
    <w:rsid w:val="001722E5"/>
    <w:rsid w:val="00173501"/>
    <w:rsid w:val="00174943"/>
    <w:rsid w:val="00175DCC"/>
    <w:rsid w:val="00177B96"/>
    <w:rsid w:val="00181690"/>
    <w:rsid w:val="001828B8"/>
    <w:rsid w:val="00183911"/>
    <w:rsid w:val="00184E8F"/>
    <w:rsid w:val="00186C54"/>
    <w:rsid w:val="00190579"/>
    <w:rsid w:val="00191032"/>
    <w:rsid w:val="00191B2C"/>
    <w:rsid w:val="00192A2C"/>
    <w:rsid w:val="001938FA"/>
    <w:rsid w:val="001940FC"/>
    <w:rsid w:val="00194314"/>
    <w:rsid w:val="001961F6"/>
    <w:rsid w:val="001962EB"/>
    <w:rsid w:val="00196705"/>
    <w:rsid w:val="001A0AAF"/>
    <w:rsid w:val="001A126E"/>
    <w:rsid w:val="001A16D6"/>
    <w:rsid w:val="001A1BD3"/>
    <w:rsid w:val="001A1E40"/>
    <w:rsid w:val="001A2B2E"/>
    <w:rsid w:val="001A3E48"/>
    <w:rsid w:val="001A443E"/>
    <w:rsid w:val="001A44E4"/>
    <w:rsid w:val="001A57B2"/>
    <w:rsid w:val="001A6652"/>
    <w:rsid w:val="001A756C"/>
    <w:rsid w:val="001B0C68"/>
    <w:rsid w:val="001B20AF"/>
    <w:rsid w:val="001B3F41"/>
    <w:rsid w:val="001C06A7"/>
    <w:rsid w:val="001C22DE"/>
    <w:rsid w:val="001C2FEC"/>
    <w:rsid w:val="001C3319"/>
    <w:rsid w:val="001C3A1E"/>
    <w:rsid w:val="001C3E1E"/>
    <w:rsid w:val="001C4B47"/>
    <w:rsid w:val="001C54D7"/>
    <w:rsid w:val="001C5BAC"/>
    <w:rsid w:val="001D1133"/>
    <w:rsid w:val="001D2360"/>
    <w:rsid w:val="001D4499"/>
    <w:rsid w:val="001D508A"/>
    <w:rsid w:val="001D76D6"/>
    <w:rsid w:val="001E296E"/>
    <w:rsid w:val="001E37CF"/>
    <w:rsid w:val="001E3BEE"/>
    <w:rsid w:val="001E3E24"/>
    <w:rsid w:val="001E463E"/>
    <w:rsid w:val="001E5D07"/>
    <w:rsid w:val="001E5EE2"/>
    <w:rsid w:val="001F0BE2"/>
    <w:rsid w:val="001F1B7D"/>
    <w:rsid w:val="001F25DA"/>
    <w:rsid w:val="001F2C53"/>
    <w:rsid w:val="001F49AC"/>
    <w:rsid w:val="001F5289"/>
    <w:rsid w:val="001F6031"/>
    <w:rsid w:val="001F6B5D"/>
    <w:rsid w:val="001F796E"/>
    <w:rsid w:val="00201755"/>
    <w:rsid w:val="00201B17"/>
    <w:rsid w:val="00202411"/>
    <w:rsid w:val="00204281"/>
    <w:rsid w:val="00205656"/>
    <w:rsid w:val="00205C94"/>
    <w:rsid w:val="0020607F"/>
    <w:rsid w:val="00207AE0"/>
    <w:rsid w:val="00207C3D"/>
    <w:rsid w:val="00210151"/>
    <w:rsid w:val="002121CA"/>
    <w:rsid w:val="00212D9D"/>
    <w:rsid w:val="00217599"/>
    <w:rsid w:val="00222F3E"/>
    <w:rsid w:val="00222FE2"/>
    <w:rsid w:val="00224E78"/>
    <w:rsid w:val="0023230F"/>
    <w:rsid w:val="002339D8"/>
    <w:rsid w:val="00233EBF"/>
    <w:rsid w:val="002347EA"/>
    <w:rsid w:val="00235410"/>
    <w:rsid w:val="002411CE"/>
    <w:rsid w:val="002419F9"/>
    <w:rsid w:val="00241A70"/>
    <w:rsid w:val="00241E00"/>
    <w:rsid w:val="00243A39"/>
    <w:rsid w:val="0024503D"/>
    <w:rsid w:val="0024609F"/>
    <w:rsid w:val="002506C0"/>
    <w:rsid w:val="00252204"/>
    <w:rsid w:val="00252B14"/>
    <w:rsid w:val="00252D4A"/>
    <w:rsid w:val="00253539"/>
    <w:rsid w:val="00254EE6"/>
    <w:rsid w:val="0025541A"/>
    <w:rsid w:val="00255A71"/>
    <w:rsid w:val="00255C0A"/>
    <w:rsid w:val="00256129"/>
    <w:rsid w:val="00260B6E"/>
    <w:rsid w:val="00262DE1"/>
    <w:rsid w:val="00265A42"/>
    <w:rsid w:val="00266812"/>
    <w:rsid w:val="002704F5"/>
    <w:rsid w:val="002719D8"/>
    <w:rsid w:val="002728C9"/>
    <w:rsid w:val="00273934"/>
    <w:rsid w:val="00274439"/>
    <w:rsid w:val="00275670"/>
    <w:rsid w:val="0027762B"/>
    <w:rsid w:val="00281B61"/>
    <w:rsid w:val="002820A0"/>
    <w:rsid w:val="00283FE9"/>
    <w:rsid w:val="002840F3"/>
    <w:rsid w:val="00284E1E"/>
    <w:rsid w:val="00284E44"/>
    <w:rsid w:val="00284FDC"/>
    <w:rsid w:val="00285AEA"/>
    <w:rsid w:val="00287C56"/>
    <w:rsid w:val="00290B62"/>
    <w:rsid w:val="00290D48"/>
    <w:rsid w:val="0029455E"/>
    <w:rsid w:val="0029594C"/>
    <w:rsid w:val="00295A1A"/>
    <w:rsid w:val="002960E6"/>
    <w:rsid w:val="002A0A23"/>
    <w:rsid w:val="002A102F"/>
    <w:rsid w:val="002A11AD"/>
    <w:rsid w:val="002A1355"/>
    <w:rsid w:val="002A4610"/>
    <w:rsid w:val="002A50D4"/>
    <w:rsid w:val="002A5A66"/>
    <w:rsid w:val="002A68A2"/>
    <w:rsid w:val="002A6C9D"/>
    <w:rsid w:val="002A7E3D"/>
    <w:rsid w:val="002B0085"/>
    <w:rsid w:val="002B07C5"/>
    <w:rsid w:val="002B0D82"/>
    <w:rsid w:val="002B2FF0"/>
    <w:rsid w:val="002B3FE2"/>
    <w:rsid w:val="002B659A"/>
    <w:rsid w:val="002B7670"/>
    <w:rsid w:val="002B78D7"/>
    <w:rsid w:val="002C0AF2"/>
    <w:rsid w:val="002C1142"/>
    <w:rsid w:val="002C192F"/>
    <w:rsid w:val="002C3193"/>
    <w:rsid w:val="002C3B3D"/>
    <w:rsid w:val="002D070A"/>
    <w:rsid w:val="002D08BC"/>
    <w:rsid w:val="002D111D"/>
    <w:rsid w:val="002D164F"/>
    <w:rsid w:val="002D4312"/>
    <w:rsid w:val="002D45CB"/>
    <w:rsid w:val="002D46E8"/>
    <w:rsid w:val="002D5B02"/>
    <w:rsid w:val="002D6C6E"/>
    <w:rsid w:val="002D6E23"/>
    <w:rsid w:val="002E26B2"/>
    <w:rsid w:val="002E3C83"/>
    <w:rsid w:val="002E3EB1"/>
    <w:rsid w:val="002E7F33"/>
    <w:rsid w:val="002F4EF3"/>
    <w:rsid w:val="002F51FD"/>
    <w:rsid w:val="002F5656"/>
    <w:rsid w:val="002F59B9"/>
    <w:rsid w:val="002F7D6E"/>
    <w:rsid w:val="003005EF"/>
    <w:rsid w:val="0030096C"/>
    <w:rsid w:val="00301D51"/>
    <w:rsid w:val="003029A5"/>
    <w:rsid w:val="00303DEB"/>
    <w:rsid w:val="00304FA9"/>
    <w:rsid w:val="0030587E"/>
    <w:rsid w:val="003070F9"/>
    <w:rsid w:val="00310327"/>
    <w:rsid w:val="0031043E"/>
    <w:rsid w:val="00311019"/>
    <w:rsid w:val="00312E98"/>
    <w:rsid w:val="00313BD2"/>
    <w:rsid w:val="00313BFD"/>
    <w:rsid w:val="003151AC"/>
    <w:rsid w:val="003173AA"/>
    <w:rsid w:val="003201EB"/>
    <w:rsid w:val="0032024F"/>
    <w:rsid w:val="003204D4"/>
    <w:rsid w:val="00320EC2"/>
    <w:rsid w:val="003221F9"/>
    <w:rsid w:val="003241FE"/>
    <w:rsid w:val="00324827"/>
    <w:rsid w:val="003253B1"/>
    <w:rsid w:val="003258E1"/>
    <w:rsid w:val="00325D8F"/>
    <w:rsid w:val="00331DDE"/>
    <w:rsid w:val="0033232B"/>
    <w:rsid w:val="003324BC"/>
    <w:rsid w:val="00335732"/>
    <w:rsid w:val="00335808"/>
    <w:rsid w:val="00336782"/>
    <w:rsid w:val="00341463"/>
    <w:rsid w:val="003440B6"/>
    <w:rsid w:val="0034418F"/>
    <w:rsid w:val="00344640"/>
    <w:rsid w:val="00345BD0"/>
    <w:rsid w:val="00346239"/>
    <w:rsid w:val="00346502"/>
    <w:rsid w:val="0034761B"/>
    <w:rsid w:val="0034790E"/>
    <w:rsid w:val="0035086F"/>
    <w:rsid w:val="00350F55"/>
    <w:rsid w:val="00352DA3"/>
    <w:rsid w:val="00354890"/>
    <w:rsid w:val="00357B62"/>
    <w:rsid w:val="00357FC1"/>
    <w:rsid w:val="0036004D"/>
    <w:rsid w:val="00360380"/>
    <w:rsid w:val="0036108C"/>
    <w:rsid w:val="003614F9"/>
    <w:rsid w:val="00364660"/>
    <w:rsid w:val="00366A88"/>
    <w:rsid w:val="00366FE5"/>
    <w:rsid w:val="0037061D"/>
    <w:rsid w:val="00370F74"/>
    <w:rsid w:val="00371671"/>
    <w:rsid w:val="00371B44"/>
    <w:rsid w:val="003722E8"/>
    <w:rsid w:val="0037465C"/>
    <w:rsid w:val="00374D2B"/>
    <w:rsid w:val="003750A4"/>
    <w:rsid w:val="00376545"/>
    <w:rsid w:val="00377A3D"/>
    <w:rsid w:val="00380B9C"/>
    <w:rsid w:val="003817C8"/>
    <w:rsid w:val="00381C90"/>
    <w:rsid w:val="00381E55"/>
    <w:rsid w:val="00382468"/>
    <w:rsid w:val="00382A97"/>
    <w:rsid w:val="00382CC7"/>
    <w:rsid w:val="00383184"/>
    <w:rsid w:val="00384950"/>
    <w:rsid w:val="00384DCC"/>
    <w:rsid w:val="003851A5"/>
    <w:rsid w:val="003856EB"/>
    <w:rsid w:val="00391045"/>
    <w:rsid w:val="00391C3A"/>
    <w:rsid w:val="00392126"/>
    <w:rsid w:val="00392EB8"/>
    <w:rsid w:val="00393399"/>
    <w:rsid w:val="0039583E"/>
    <w:rsid w:val="00396E03"/>
    <w:rsid w:val="003A4960"/>
    <w:rsid w:val="003A5DC4"/>
    <w:rsid w:val="003B0017"/>
    <w:rsid w:val="003B0B63"/>
    <w:rsid w:val="003B21E8"/>
    <w:rsid w:val="003B37C7"/>
    <w:rsid w:val="003B37DF"/>
    <w:rsid w:val="003B4BD1"/>
    <w:rsid w:val="003B5208"/>
    <w:rsid w:val="003C26CC"/>
    <w:rsid w:val="003C35A2"/>
    <w:rsid w:val="003C5475"/>
    <w:rsid w:val="003C5838"/>
    <w:rsid w:val="003C7AF7"/>
    <w:rsid w:val="003D055A"/>
    <w:rsid w:val="003D0FD6"/>
    <w:rsid w:val="003D24E3"/>
    <w:rsid w:val="003D3231"/>
    <w:rsid w:val="003D3EA5"/>
    <w:rsid w:val="003D3FDA"/>
    <w:rsid w:val="003D4B7A"/>
    <w:rsid w:val="003D58C5"/>
    <w:rsid w:val="003D6D40"/>
    <w:rsid w:val="003D70B8"/>
    <w:rsid w:val="003D7862"/>
    <w:rsid w:val="003E0A04"/>
    <w:rsid w:val="003E2344"/>
    <w:rsid w:val="003E3DC6"/>
    <w:rsid w:val="003E41B7"/>
    <w:rsid w:val="003E4937"/>
    <w:rsid w:val="003E5F25"/>
    <w:rsid w:val="003E62AF"/>
    <w:rsid w:val="003E682C"/>
    <w:rsid w:val="003E683E"/>
    <w:rsid w:val="003F2716"/>
    <w:rsid w:val="003F58E3"/>
    <w:rsid w:val="003F6DD0"/>
    <w:rsid w:val="003F7401"/>
    <w:rsid w:val="0040085E"/>
    <w:rsid w:val="00400C49"/>
    <w:rsid w:val="00401401"/>
    <w:rsid w:val="00402F8E"/>
    <w:rsid w:val="0040384D"/>
    <w:rsid w:val="00404F49"/>
    <w:rsid w:val="00405251"/>
    <w:rsid w:val="004104A1"/>
    <w:rsid w:val="00413A80"/>
    <w:rsid w:val="00416AD2"/>
    <w:rsid w:val="0041744D"/>
    <w:rsid w:val="00417F24"/>
    <w:rsid w:val="00420B38"/>
    <w:rsid w:val="0042114F"/>
    <w:rsid w:val="004218F3"/>
    <w:rsid w:val="004223BD"/>
    <w:rsid w:val="00423209"/>
    <w:rsid w:val="004235B6"/>
    <w:rsid w:val="004261D6"/>
    <w:rsid w:val="0043018A"/>
    <w:rsid w:val="004335C0"/>
    <w:rsid w:val="0043385E"/>
    <w:rsid w:val="00433A36"/>
    <w:rsid w:val="00433D83"/>
    <w:rsid w:val="00434DC8"/>
    <w:rsid w:val="00435543"/>
    <w:rsid w:val="00436CAD"/>
    <w:rsid w:val="00437952"/>
    <w:rsid w:val="00440AA4"/>
    <w:rsid w:val="00440BB7"/>
    <w:rsid w:val="00440F5F"/>
    <w:rsid w:val="004410FD"/>
    <w:rsid w:val="004415A1"/>
    <w:rsid w:val="004416FC"/>
    <w:rsid w:val="00441880"/>
    <w:rsid w:val="004428DD"/>
    <w:rsid w:val="004429D9"/>
    <w:rsid w:val="00442DE2"/>
    <w:rsid w:val="00443E68"/>
    <w:rsid w:val="004453DC"/>
    <w:rsid w:val="0044588B"/>
    <w:rsid w:val="00446A19"/>
    <w:rsid w:val="00447C50"/>
    <w:rsid w:val="00450D66"/>
    <w:rsid w:val="00451EB6"/>
    <w:rsid w:val="00452C50"/>
    <w:rsid w:val="004545B4"/>
    <w:rsid w:val="0045507D"/>
    <w:rsid w:val="00456297"/>
    <w:rsid w:val="004573F5"/>
    <w:rsid w:val="00461D92"/>
    <w:rsid w:val="00462D08"/>
    <w:rsid w:val="00463462"/>
    <w:rsid w:val="004637A9"/>
    <w:rsid w:val="004637F4"/>
    <w:rsid w:val="00463D83"/>
    <w:rsid w:val="004704D3"/>
    <w:rsid w:val="0047258B"/>
    <w:rsid w:val="00473F18"/>
    <w:rsid w:val="0047521C"/>
    <w:rsid w:val="004759FE"/>
    <w:rsid w:val="00480A08"/>
    <w:rsid w:val="00482BB0"/>
    <w:rsid w:val="00483444"/>
    <w:rsid w:val="00485F1D"/>
    <w:rsid w:val="00486CA2"/>
    <w:rsid w:val="004906FE"/>
    <w:rsid w:val="00490960"/>
    <w:rsid w:val="004909EF"/>
    <w:rsid w:val="00490C69"/>
    <w:rsid w:val="004911A0"/>
    <w:rsid w:val="00491EA3"/>
    <w:rsid w:val="00494E04"/>
    <w:rsid w:val="00495215"/>
    <w:rsid w:val="004A3073"/>
    <w:rsid w:val="004A397E"/>
    <w:rsid w:val="004A49A6"/>
    <w:rsid w:val="004A5DC5"/>
    <w:rsid w:val="004A618D"/>
    <w:rsid w:val="004A6A70"/>
    <w:rsid w:val="004A6B8B"/>
    <w:rsid w:val="004A6C0F"/>
    <w:rsid w:val="004B19A9"/>
    <w:rsid w:val="004B20A8"/>
    <w:rsid w:val="004B21FB"/>
    <w:rsid w:val="004B2F45"/>
    <w:rsid w:val="004B4595"/>
    <w:rsid w:val="004B4816"/>
    <w:rsid w:val="004B5766"/>
    <w:rsid w:val="004B7145"/>
    <w:rsid w:val="004B72D7"/>
    <w:rsid w:val="004B7C0E"/>
    <w:rsid w:val="004C1EC3"/>
    <w:rsid w:val="004C245F"/>
    <w:rsid w:val="004C35F7"/>
    <w:rsid w:val="004C56F2"/>
    <w:rsid w:val="004C5B44"/>
    <w:rsid w:val="004C5BB7"/>
    <w:rsid w:val="004C695A"/>
    <w:rsid w:val="004C773A"/>
    <w:rsid w:val="004D0BAB"/>
    <w:rsid w:val="004D0BF6"/>
    <w:rsid w:val="004D17E6"/>
    <w:rsid w:val="004D236C"/>
    <w:rsid w:val="004D5B34"/>
    <w:rsid w:val="004D6F0E"/>
    <w:rsid w:val="004D7139"/>
    <w:rsid w:val="004D778C"/>
    <w:rsid w:val="004D7DC7"/>
    <w:rsid w:val="004E023D"/>
    <w:rsid w:val="004E0EE3"/>
    <w:rsid w:val="004E0F4E"/>
    <w:rsid w:val="004E1ED7"/>
    <w:rsid w:val="004E2569"/>
    <w:rsid w:val="004E3356"/>
    <w:rsid w:val="004E3823"/>
    <w:rsid w:val="004E50B1"/>
    <w:rsid w:val="004E5FFF"/>
    <w:rsid w:val="004E6A69"/>
    <w:rsid w:val="004E7260"/>
    <w:rsid w:val="004E76F5"/>
    <w:rsid w:val="004F04CB"/>
    <w:rsid w:val="004F0E7A"/>
    <w:rsid w:val="004F131D"/>
    <w:rsid w:val="004F14AE"/>
    <w:rsid w:val="004F2F2B"/>
    <w:rsid w:val="004F40CC"/>
    <w:rsid w:val="004F4168"/>
    <w:rsid w:val="004F44EA"/>
    <w:rsid w:val="004F625D"/>
    <w:rsid w:val="004F6C50"/>
    <w:rsid w:val="00500C70"/>
    <w:rsid w:val="00503B3C"/>
    <w:rsid w:val="0050456B"/>
    <w:rsid w:val="00504873"/>
    <w:rsid w:val="005052F1"/>
    <w:rsid w:val="0050786E"/>
    <w:rsid w:val="00511C6A"/>
    <w:rsid w:val="0051250C"/>
    <w:rsid w:val="005130C0"/>
    <w:rsid w:val="0051450E"/>
    <w:rsid w:val="00514625"/>
    <w:rsid w:val="00514C76"/>
    <w:rsid w:val="00514DD2"/>
    <w:rsid w:val="00515682"/>
    <w:rsid w:val="00515B14"/>
    <w:rsid w:val="00515D30"/>
    <w:rsid w:val="005164F7"/>
    <w:rsid w:val="00520169"/>
    <w:rsid w:val="00521811"/>
    <w:rsid w:val="00521EDD"/>
    <w:rsid w:val="0052328C"/>
    <w:rsid w:val="005254DA"/>
    <w:rsid w:val="00526818"/>
    <w:rsid w:val="005268E1"/>
    <w:rsid w:val="00526EEB"/>
    <w:rsid w:val="00527FA2"/>
    <w:rsid w:val="005305E2"/>
    <w:rsid w:val="005318E7"/>
    <w:rsid w:val="00531D6D"/>
    <w:rsid w:val="00531D72"/>
    <w:rsid w:val="00533D82"/>
    <w:rsid w:val="00534D35"/>
    <w:rsid w:val="00536BB1"/>
    <w:rsid w:val="0053781D"/>
    <w:rsid w:val="00540247"/>
    <w:rsid w:val="00543176"/>
    <w:rsid w:val="005432CE"/>
    <w:rsid w:val="005436C8"/>
    <w:rsid w:val="00543BA0"/>
    <w:rsid w:val="0054586B"/>
    <w:rsid w:val="0054744F"/>
    <w:rsid w:val="00547A52"/>
    <w:rsid w:val="0055023A"/>
    <w:rsid w:val="0055038D"/>
    <w:rsid w:val="005548E9"/>
    <w:rsid w:val="005563DD"/>
    <w:rsid w:val="00556FC6"/>
    <w:rsid w:val="00561245"/>
    <w:rsid w:val="0056169E"/>
    <w:rsid w:val="0056178B"/>
    <w:rsid w:val="00561874"/>
    <w:rsid w:val="00562C35"/>
    <w:rsid w:val="00562E0B"/>
    <w:rsid w:val="00564FF3"/>
    <w:rsid w:val="00565C14"/>
    <w:rsid w:val="005665AF"/>
    <w:rsid w:val="00566DD0"/>
    <w:rsid w:val="00567456"/>
    <w:rsid w:val="00570963"/>
    <w:rsid w:val="00572FC8"/>
    <w:rsid w:val="00574270"/>
    <w:rsid w:val="00574999"/>
    <w:rsid w:val="00574C3F"/>
    <w:rsid w:val="00574E5C"/>
    <w:rsid w:val="005773C9"/>
    <w:rsid w:val="00577F4B"/>
    <w:rsid w:val="0058170C"/>
    <w:rsid w:val="005830CF"/>
    <w:rsid w:val="00583AB8"/>
    <w:rsid w:val="00583D1A"/>
    <w:rsid w:val="005845A9"/>
    <w:rsid w:val="00587632"/>
    <w:rsid w:val="005876CF"/>
    <w:rsid w:val="00592632"/>
    <w:rsid w:val="005940D3"/>
    <w:rsid w:val="005947BB"/>
    <w:rsid w:val="00594825"/>
    <w:rsid w:val="005954F7"/>
    <w:rsid w:val="005A57EF"/>
    <w:rsid w:val="005A5985"/>
    <w:rsid w:val="005A708E"/>
    <w:rsid w:val="005A7D0B"/>
    <w:rsid w:val="005B1DE9"/>
    <w:rsid w:val="005B5CF8"/>
    <w:rsid w:val="005C147E"/>
    <w:rsid w:val="005C307C"/>
    <w:rsid w:val="005C3663"/>
    <w:rsid w:val="005C3ED2"/>
    <w:rsid w:val="005C4240"/>
    <w:rsid w:val="005C4436"/>
    <w:rsid w:val="005C752E"/>
    <w:rsid w:val="005D0698"/>
    <w:rsid w:val="005D3929"/>
    <w:rsid w:val="005D3D0F"/>
    <w:rsid w:val="005D3FCE"/>
    <w:rsid w:val="005D65E5"/>
    <w:rsid w:val="005D71E5"/>
    <w:rsid w:val="005E14FB"/>
    <w:rsid w:val="005E19C0"/>
    <w:rsid w:val="005E2077"/>
    <w:rsid w:val="005E2BA7"/>
    <w:rsid w:val="005E3268"/>
    <w:rsid w:val="005E3AD0"/>
    <w:rsid w:val="005E44FA"/>
    <w:rsid w:val="005E4997"/>
    <w:rsid w:val="005E4F9C"/>
    <w:rsid w:val="005E6846"/>
    <w:rsid w:val="005E7BD4"/>
    <w:rsid w:val="005F0F2D"/>
    <w:rsid w:val="005F2485"/>
    <w:rsid w:val="005F2820"/>
    <w:rsid w:val="005F301D"/>
    <w:rsid w:val="005F3130"/>
    <w:rsid w:val="005F338F"/>
    <w:rsid w:val="005F37D0"/>
    <w:rsid w:val="005F3E34"/>
    <w:rsid w:val="005F699C"/>
    <w:rsid w:val="005F6B21"/>
    <w:rsid w:val="006003E3"/>
    <w:rsid w:val="00601440"/>
    <w:rsid w:val="006017BD"/>
    <w:rsid w:val="00603471"/>
    <w:rsid w:val="00604914"/>
    <w:rsid w:val="00613B95"/>
    <w:rsid w:val="00615A6E"/>
    <w:rsid w:val="006176A5"/>
    <w:rsid w:val="006216B0"/>
    <w:rsid w:val="00622ECD"/>
    <w:rsid w:val="00624404"/>
    <w:rsid w:val="00624E15"/>
    <w:rsid w:val="0062771A"/>
    <w:rsid w:val="00627AC5"/>
    <w:rsid w:val="006305AD"/>
    <w:rsid w:val="00630ADB"/>
    <w:rsid w:val="00631D2D"/>
    <w:rsid w:val="0063386C"/>
    <w:rsid w:val="00634C78"/>
    <w:rsid w:val="00635FB0"/>
    <w:rsid w:val="00636101"/>
    <w:rsid w:val="00636381"/>
    <w:rsid w:val="00640B5E"/>
    <w:rsid w:val="00640D81"/>
    <w:rsid w:val="00642202"/>
    <w:rsid w:val="00642599"/>
    <w:rsid w:val="006431C8"/>
    <w:rsid w:val="00643AF6"/>
    <w:rsid w:val="006459EF"/>
    <w:rsid w:val="00646644"/>
    <w:rsid w:val="00646663"/>
    <w:rsid w:val="0065175C"/>
    <w:rsid w:val="00652E8C"/>
    <w:rsid w:val="00653354"/>
    <w:rsid w:val="0065366E"/>
    <w:rsid w:val="006602FD"/>
    <w:rsid w:val="00660B48"/>
    <w:rsid w:val="00660DAA"/>
    <w:rsid w:val="00662E12"/>
    <w:rsid w:val="0066432C"/>
    <w:rsid w:val="00664F64"/>
    <w:rsid w:val="006666EC"/>
    <w:rsid w:val="00666AC9"/>
    <w:rsid w:val="00666E73"/>
    <w:rsid w:val="00671DE8"/>
    <w:rsid w:val="00672254"/>
    <w:rsid w:val="00673FA3"/>
    <w:rsid w:val="006763A6"/>
    <w:rsid w:val="006766E9"/>
    <w:rsid w:val="00676A04"/>
    <w:rsid w:val="00676DDB"/>
    <w:rsid w:val="006776FF"/>
    <w:rsid w:val="00680FA5"/>
    <w:rsid w:val="006824CE"/>
    <w:rsid w:val="006841B8"/>
    <w:rsid w:val="0068511F"/>
    <w:rsid w:val="00687515"/>
    <w:rsid w:val="00687B9D"/>
    <w:rsid w:val="00690637"/>
    <w:rsid w:val="00691394"/>
    <w:rsid w:val="006927B8"/>
    <w:rsid w:val="006A0025"/>
    <w:rsid w:val="006A198E"/>
    <w:rsid w:val="006A1C33"/>
    <w:rsid w:val="006A2C92"/>
    <w:rsid w:val="006A4AEF"/>
    <w:rsid w:val="006A5EAB"/>
    <w:rsid w:val="006A767B"/>
    <w:rsid w:val="006B14CE"/>
    <w:rsid w:val="006B2A74"/>
    <w:rsid w:val="006B3812"/>
    <w:rsid w:val="006B3BC1"/>
    <w:rsid w:val="006B46A9"/>
    <w:rsid w:val="006B7016"/>
    <w:rsid w:val="006B71E1"/>
    <w:rsid w:val="006B7588"/>
    <w:rsid w:val="006C01EF"/>
    <w:rsid w:val="006C0EAA"/>
    <w:rsid w:val="006C15A9"/>
    <w:rsid w:val="006C15B7"/>
    <w:rsid w:val="006C1BAD"/>
    <w:rsid w:val="006C3237"/>
    <w:rsid w:val="006C4F4C"/>
    <w:rsid w:val="006C63D6"/>
    <w:rsid w:val="006C6410"/>
    <w:rsid w:val="006C6EBB"/>
    <w:rsid w:val="006C71F8"/>
    <w:rsid w:val="006C77F0"/>
    <w:rsid w:val="006D0926"/>
    <w:rsid w:val="006D0C27"/>
    <w:rsid w:val="006D15E8"/>
    <w:rsid w:val="006D2914"/>
    <w:rsid w:val="006D3D9C"/>
    <w:rsid w:val="006D4A55"/>
    <w:rsid w:val="006D5156"/>
    <w:rsid w:val="006D652B"/>
    <w:rsid w:val="006D7B48"/>
    <w:rsid w:val="006E0C89"/>
    <w:rsid w:val="006E0DC7"/>
    <w:rsid w:val="006E23CB"/>
    <w:rsid w:val="006E3088"/>
    <w:rsid w:val="006E4021"/>
    <w:rsid w:val="006E5E41"/>
    <w:rsid w:val="006E62A4"/>
    <w:rsid w:val="006E63B2"/>
    <w:rsid w:val="006E6779"/>
    <w:rsid w:val="006F0D09"/>
    <w:rsid w:val="006F1049"/>
    <w:rsid w:val="006F7EE6"/>
    <w:rsid w:val="00700656"/>
    <w:rsid w:val="007024C3"/>
    <w:rsid w:val="00702D94"/>
    <w:rsid w:val="007036B9"/>
    <w:rsid w:val="0070409B"/>
    <w:rsid w:val="0070420B"/>
    <w:rsid w:val="0070568A"/>
    <w:rsid w:val="007065EE"/>
    <w:rsid w:val="00706894"/>
    <w:rsid w:val="00707088"/>
    <w:rsid w:val="00707DAF"/>
    <w:rsid w:val="00710EAA"/>
    <w:rsid w:val="007124F7"/>
    <w:rsid w:val="007136E4"/>
    <w:rsid w:val="007142FE"/>
    <w:rsid w:val="0071453D"/>
    <w:rsid w:val="00714822"/>
    <w:rsid w:val="007149C3"/>
    <w:rsid w:val="007156FA"/>
    <w:rsid w:val="007161E2"/>
    <w:rsid w:val="00716501"/>
    <w:rsid w:val="007169F6"/>
    <w:rsid w:val="0071714A"/>
    <w:rsid w:val="007213D3"/>
    <w:rsid w:val="00723429"/>
    <w:rsid w:val="00723979"/>
    <w:rsid w:val="00723AC1"/>
    <w:rsid w:val="007247C6"/>
    <w:rsid w:val="00724C04"/>
    <w:rsid w:val="00724D5D"/>
    <w:rsid w:val="00724E6D"/>
    <w:rsid w:val="007258CC"/>
    <w:rsid w:val="00726029"/>
    <w:rsid w:val="007264C6"/>
    <w:rsid w:val="00727F4F"/>
    <w:rsid w:val="00730100"/>
    <w:rsid w:val="00730C6C"/>
    <w:rsid w:val="00733B3B"/>
    <w:rsid w:val="007351E2"/>
    <w:rsid w:val="007357CF"/>
    <w:rsid w:val="007368B6"/>
    <w:rsid w:val="00740DB9"/>
    <w:rsid w:val="00743834"/>
    <w:rsid w:val="0074571C"/>
    <w:rsid w:val="00745CD5"/>
    <w:rsid w:val="00745F37"/>
    <w:rsid w:val="00746A75"/>
    <w:rsid w:val="00747072"/>
    <w:rsid w:val="007472FB"/>
    <w:rsid w:val="0074767A"/>
    <w:rsid w:val="00747F33"/>
    <w:rsid w:val="0075014F"/>
    <w:rsid w:val="0075048C"/>
    <w:rsid w:val="007513DA"/>
    <w:rsid w:val="00751B1C"/>
    <w:rsid w:val="00752E28"/>
    <w:rsid w:val="00755D03"/>
    <w:rsid w:val="0075632F"/>
    <w:rsid w:val="0075747C"/>
    <w:rsid w:val="00757B74"/>
    <w:rsid w:val="00757C7F"/>
    <w:rsid w:val="00760614"/>
    <w:rsid w:val="00762C26"/>
    <w:rsid w:val="007634F6"/>
    <w:rsid w:val="007637C6"/>
    <w:rsid w:val="0076383A"/>
    <w:rsid w:val="00766137"/>
    <w:rsid w:val="00766EF4"/>
    <w:rsid w:val="00770CD5"/>
    <w:rsid w:val="007736A2"/>
    <w:rsid w:val="00773FB3"/>
    <w:rsid w:val="007750D6"/>
    <w:rsid w:val="007759D8"/>
    <w:rsid w:val="00776A9D"/>
    <w:rsid w:val="007770D3"/>
    <w:rsid w:val="00777A81"/>
    <w:rsid w:val="00777CF8"/>
    <w:rsid w:val="00781566"/>
    <w:rsid w:val="00784B02"/>
    <w:rsid w:val="007853C8"/>
    <w:rsid w:val="00787EC0"/>
    <w:rsid w:val="00790FDE"/>
    <w:rsid w:val="007917AD"/>
    <w:rsid w:val="00794969"/>
    <w:rsid w:val="00795593"/>
    <w:rsid w:val="0079697B"/>
    <w:rsid w:val="00796F0F"/>
    <w:rsid w:val="00797047"/>
    <w:rsid w:val="007A2249"/>
    <w:rsid w:val="007A3F35"/>
    <w:rsid w:val="007A4DF8"/>
    <w:rsid w:val="007A50C5"/>
    <w:rsid w:val="007A67C1"/>
    <w:rsid w:val="007A7896"/>
    <w:rsid w:val="007A7B70"/>
    <w:rsid w:val="007B02B1"/>
    <w:rsid w:val="007B09C4"/>
    <w:rsid w:val="007B2BF7"/>
    <w:rsid w:val="007B3B6F"/>
    <w:rsid w:val="007B5545"/>
    <w:rsid w:val="007B6285"/>
    <w:rsid w:val="007B69CE"/>
    <w:rsid w:val="007C00B4"/>
    <w:rsid w:val="007C02A0"/>
    <w:rsid w:val="007C02DE"/>
    <w:rsid w:val="007C29C1"/>
    <w:rsid w:val="007C339E"/>
    <w:rsid w:val="007C3FA0"/>
    <w:rsid w:val="007C5F99"/>
    <w:rsid w:val="007C7912"/>
    <w:rsid w:val="007D2886"/>
    <w:rsid w:val="007D2DAF"/>
    <w:rsid w:val="007D2E7E"/>
    <w:rsid w:val="007D599B"/>
    <w:rsid w:val="007D7602"/>
    <w:rsid w:val="007E0895"/>
    <w:rsid w:val="007E38E0"/>
    <w:rsid w:val="007E4958"/>
    <w:rsid w:val="007E4DE4"/>
    <w:rsid w:val="007E5259"/>
    <w:rsid w:val="007E5B5C"/>
    <w:rsid w:val="007E6363"/>
    <w:rsid w:val="007E70CF"/>
    <w:rsid w:val="007F01EB"/>
    <w:rsid w:val="007F0CA7"/>
    <w:rsid w:val="007F138D"/>
    <w:rsid w:val="007F2B17"/>
    <w:rsid w:val="007F37D8"/>
    <w:rsid w:val="007F3C5D"/>
    <w:rsid w:val="007F3DD4"/>
    <w:rsid w:val="007F549A"/>
    <w:rsid w:val="007F5EE9"/>
    <w:rsid w:val="007F6431"/>
    <w:rsid w:val="007F70D6"/>
    <w:rsid w:val="007F7797"/>
    <w:rsid w:val="00802BB2"/>
    <w:rsid w:val="008037CD"/>
    <w:rsid w:val="00805C60"/>
    <w:rsid w:val="00806DEE"/>
    <w:rsid w:val="0080784F"/>
    <w:rsid w:val="00810829"/>
    <w:rsid w:val="00810AF1"/>
    <w:rsid w:val="00811475"/>
    <w:rsid w:val="008120E3"/>
    <w:rsid w:val="00812D72"/>
    <w:rsid w:val="00816E6D"/>
    <w:rsid w:val="00817E5B"/>
    <w:rsid w:val="00820F0A"/>
    <w:rsid w:val="00822640"/>
    <w:rsid w:val="00822DA8"/>
    <w:rsid w:val="00824ECD"/>
    <w:rsid w:val="00825919"/>
    <w:rsid w:val="00827AC7"/>
    <w:rsid w:val="00827BDE"/>
    <w:rsid w:val="00827D3D"/>
    <w:rsid w:val="00830468"/>
    <w:rsid w:val="00830963"/>
    <w:rsid w:val="00831378"/>
    <w:rsid w:val="00831C6B"/>
    <w:rsid w:val="0083310D"/>
    <w:rsid w:val="008354A2"/>
    <w:rsid w:val="0083631B"/>
    <w:rsid w:val="00840520"/>
    <w:rsid w:val="008410DF"/>
    <w:rsid w:val="0084192B"/>
    <w:rsid w:val="00841D7A"/>
    <w:rsid w:val="00842625"/>
    <w:rsid w:val="00842C0B"/>
    <w:rsid w:val="00844953"/>
    <w:rsid w:val="008466D3"/>
    <w:rsid w:val="00846C9C"/>
    <w:rsid w:val="00846D19"/>
    <w:rsid w:val="0084738A"/>
    <w:rsid w:val="008476B0"/>
    <w:rsid w:val="00850421"/>
    <w:rsid w:val="00850471"/>
    <w:rsid w:val="008530DE"/>
    <w:rsid w:val="0085329D"/>
    <w:rsid w:val="00853549"/>
    <w:rsid w:val="00853C3A"/>
    <w:rsid w:val="00854D7B"/>
    <w:rsid w:val="00854DBA"/>
    <w:rsid w:val="008558F8"/>
    <w:rsid w:val="00856F76"/>
    <w:rsid w:val="00857100"/>
    <w:rsid w:val="00857CBE"/>
    <w:rsid w:val="00857F0F"/>
    <w:rsid w:val="00860C30"/>
    <w:rsid w:val="00861C3F"/>
    <w:rsid w:val="00862278"/>
    <w:rsid w:val="00863992"/>
    <w:rsid w:val="008651F4"/>
    <w:rsid w:val="00865AA6"/>
    <w:rsid w:val="00865DA5"/>
    <w:rsid w:val="008706AA"/>
    <w:rsid w:val="008731FB"/>
    <w:rsid w:val="00873925"/>
    <w:rsid w:val="00873ACA"/>
    <w:rsid w:val="00873B27"/>
    <w:rsid w:val="008744BE"/>
    <w:rsid w:val="008745C0"/>
    <w:rsid w:val="00874CC1"/>
    <w:rsid w:val="00877431"/>
    <w:rsid w:val="00881C10"/>
    <w:rsid w:val="00881F04"/>
    <w:rsid w:val="0088388B"/>
    <w:rsid w:val="008839B4"/>
    <w:rsid w:val="00884E3E"/>
    <w:rsid w:val="00884F50"/>
    <w:rsid w:val="00885C18"/>
    <w:rsid w:val="00886332"/>
    <w:rsid w:val="00886D86"/>
    <w:rsid w:val="00887222"/>
    <w:rsid w:val="0088779D"/>
    <w:rsid w:val="0089067F"/>
    <w:rsid w:val="008921B3"/>
    <w:rsid w:val="0089247F"/>
    <w:rsid w:val="008925C5"/>
    <w:rsid w:val="00892F4A"/>
    <w:rsid w:val="0089460E"/>
    <w:rsid w:val="00894F9F"/>
    <w:rsid w:val="00895262"/>
    <w:rsid w:val="00895B67"/>
    <w:rsid w:val="008A060C"/>
    <w:rsid w:val="008A282D"/>
    <w:rsid w:val="008A2D0B"/>
    <w:rsid w:val="008A33C2"/>
    <w:rsid w:val="008A468F"/>
    <w:rsid w:val="008A5408"/>
    <w:rsid w:val="008A5F42"/>
    <w:rsid w:val="008A7585"/>
    <w:rsid w:val="008A77CA"/>
    <w:rsid w:val="008A7F01"/>
    <w:rsid w:val="008B0DBA"/>
    <w:rsid w:val="008B0E2D"/>
    <w:rsid w:val="008B38E4"/>
    <w:rsid w:val="008B38F8"/>
    <w:rsid w:val="008B46E7"/>
    <w:rsid w:val="008B66F0"/>
    <w:rsid w:val="008B7B86"/>
    <w:rsid w:val="008C0240"/>
    <w:rsid w:val="008C16BD"/>
    <w:rsid w:val="008C25A4"/>
    <w:rsid w:val="008C2DF8"/>
    <w:rsid w:val="008C3145"/>
    <w:rsid w:val="008C3594"/>
    <w:rsid w:val="008C3836"/>
    <w:rsid w:val="008C3C8C"/>
    <w:rsid w:val="008C472A"/>
    <w:rsid w:val="008C491C"/>
    <w:rsid w:val="008D054C"/>
    <w:rsid w:val="008D0E2C"/>
    <w:rsid w:val="008D203C"/>
    <w:rsid w:val="008D2937"/>
    <w:rsid w:val="008D5D17"/>
    <w:rsid w:val="008D7E10"/>
    <w:rsid w:val="008E176C"/>
    <w:rsid w:val="008E29FE"/>
    <w:rsid w:val="008E31EA"/>
    <w:rsid w:val="008E5A8E"/>
    <w:rsid w:val="008E704C"/>
    <w:rsid w:val="008F0759"/>
    <w:rsid w:val="008F147B"/>
    <w:rsid w:val="008F18BF"/>
    <w:rsid w:val="008F2041"/>
    <w:rsid w:val="008F25AC"/>
    <w:rsid w:val="008F29B3"/>
    <w:rsid w:val="008F2DA7"/>
    <w:rsid w:val="008F39D3"/>
    <w:rsid w:val="008F4B48"/>
    <w:rsid w:val="008F4D2C"/>
    <w:rsid w:val="008F630C"/>
    <w:rsid w:val="008F643F"/>
    <w:rsid w:val="008F75DA"/>
    <w:rsid w:val="0090086D"/>
    <w:rsid w:val="00900E5F"/>
    <w:rsid w:val="009051F5"/>
    <w:rsid w:val="00906029"/>
    <w:rsid w:val="00906924"/>
    <w:rsid w:val="00906BE5"/>
    <w:rsid w:val="00910377"/>
    <w:rsid w:val="00911528"/>
    <w:rsid w:val="00911866"/>
    <w:rsid w:val="009152F7"/>
    <w:rsid w:val="0091625F"/>
    <w:rsid w:val="0091718A"/>
    <w:rsid w:val="0092066C"/>
    <w:rsid w:val="00920D21"/>
    <w:rsid w:val="0092164D"/>
    <w:rsid w:val="00923BFA"/>
    <w:rsid w:val="00924C68"/>
    <w:rsid w:val="00926D0D"/>
    <w:rsid w:val="009274BB"/>
    <w:rsid w:val="00930B91"/>
    <w:rsid w:val="009311D2"/>
    <w:rsid w:val="009325D3"/>
    <w:rsid w:val="00937137"/>
    <w:rsid w:val="009417F9"/>
    <w:rsid w:val="00943431"/>
    <w:rsid w:val="00943A5D"/>
    <w:rsid w:val="00945F32"/>
    <w:rsid w:val="0094678C"/>
    <w:rsid w:val="0094746C"/>
    <w:rsid w:val="00947530"/>
    <w:rsid w:val="00947C49"/>
    <w:rsid w:val="00947E04"/>
    <w:rsid w:val="009516CB"/>
    <w:rsid w:val="009535A9"/>
    <w:rsid w:val="00953EA3"/>
    <w:rsid w:val="009562AB"/>
    <w:rsid w:val="00960721"/>
    <w:rsid w:val="009612B8"/>
    <w:rsid w:val="00961936"/>
    <w:rsid w:val="009658C7"/>
    <w:rsid w:val="009672E2"/>
    <w:rsid w:val="00972495"/>
    <w:rsid w:val="00972FDF"/>
    <w:rsid w:val="00973B60"/>
    <w:rsid w:val="009748FE"/>
    <w:rsid w:val="00975480"/>
    <w:rsid w:val="00976D9F"/>
    <w:rsid w:val="00976FA2"/>
    <w:rsid w:val="00977E2B"/>
    <w:rsid w:val="00977EC6"/>
    <w:rsid w:val="00981747"/>
    <w:rsid w:val="00982FDA"/>
    <w:rsid w:val="00985249"/>
    <w:rsid w:val="00986B20"/>
    <w:rsid w:val="00987B7F"/>
    <w:rsid w:val="00991823"/>
    <w:rsid w:val="00992518"/>
    <w:rsid w:val="009925E2"/>
    <w:rsid w:val="009926F7"/>
    <w:rsid w:val="009973DC"/>
    <w:rsid w:val="0099754D"/>
    <w:rsid w:val="009A0150"/>
    <w:rsid w:val="009A197C"/>
    <w:rsid w:val="009A206D"/>
    <w:rsid w:val="009A7E2F"/>
    <w:rsid w:val="009B07C1"/>
    <w:rsid w:val="009B0C23"/>
    <w:rsid w:val="009B372A"/>
    <w:rsid w:val="009B4876"/>
    <w:rsid w:val="009B6DE4"/>
    <w:rsid w:val="009C0B09"/>
    <w:rsid w:val="009C2056"/>
    <w:rsid w:val="009C2346"/>
    <w:rsid w:val="009C2FCA"/>
    <w:rsid w:val="009C3544"/>
    <w:rsid w:val="009C3FE1"/>
    <w:rsid w:val="009C6396"/>
    <w:rsid w:val="009C6842"/>
    <w:rsid w:val="009C7668"/>
    <w:rsid w:val="009D021D"/>
    <w:rsid w:val="009D23C0"/>
    <w:rsid w:val="009D28E0"/>
    <w:rsid w:val="009D3305"/>
    <w:rsid w:val="009D5159"/>
    <w:rsid w:val="009D67B5"/>
    <w:rsid w:val="009E0D82"/>
    <w:rsid w:val="009E351C"/>
    <w:rsid w:val="009E4759"/>
    <w:rsid w:val="009F04F7"/>
    <w:rsid w:val="009F08C9"/>
    <w:rsid w:val="009F1193"/>
    <w:rsid w:val="009F2651"/>
    <w:rsid w:val="00A03CBE"/>
    <w:rsid w:val="00A04372"/>
    <w:rsid w:val="00A04B07"/>
    <w:rsid w:val="00A05083"/>
    <w:rsid w:val="00A058D1"/>
    <w:rsid w:val="00A05C69"/>
    <w:rsid w:val="00A06D3C"/>
    <w:rsid w:val="00A07AAF"/>
    <w:rsid w:val="00A10073"/>
    <w:rsid w:val="00A12553"/>
    <w:rsid w:val="00A135B0"/>
    <w:rsid w:val="00A148CB"/>
    <w:rsid w:val="00A14C8E"/>
    <w:rsid w:val="00A1600D"/>
    <w:rsid w:val="00A20834"/>
    <w:rsid w:val="00A2103C"/>
    <w:rsid w:val="00A2201F"/>
    <w:rsid w:val="00A2489E"/>
    <w:rsid w:val="00A248EA"/>
    <w:rsid w:val="00A256D3"/>
    <w:rsid w:val="00A300FC"/>
    <w:rsid w:val="00A306D6"/>
    <w:rsid w:val="00A318F8"/>
    <w:rsid w:val="00A3235A"/>
    <w:rsid w:val="00A3440C"/>
    <w:rsid w:val="00A3448B"/>
    <w:rsid w:val="00A354AD"/>
    <w:rsid w:val="00A35686"/>
    <w:rsid w:val="00A35B3E"/>
    <w:rsid w:val="00A3726C"/>
    <w:rsid w:val="00A3799C"/>
    <w:rsid w:val="00A412FE"/>
    <w:rsid w:val="00A413F0"/>
    <w:rsid w:val="00A41598"/>
    <w:rsid w:val="00A41A5C"/>
    <w:rsid w:val="00A44314"/>
    <w:rsid w:val="00A4570E"/>
    <w:rsid w:val="00A46239"/>
    <w:rsid w:val="00A4784D"/>
    <w:rsid w:val="00A52F4F"/>
    <w:rsid w:val="00A53538"/>
    <w:rsid w:val="00A54F3C"/>
    <w:rsid w:val="00A57843"/>
    <w:rsid w:val="00A6025D"/>
    <w:rsid w:val="00A61CBE"/>
    <w:rsid w:val="00A62B10"/>
    <w:rsid w:val="00A62DE0"/>
    <w:rsid w:val="00A6302E"/>
    <w:rsid w:val="00A6375B"/>
    <w:rsid w:val="00A63811"/>
    <w:rsid w:val="00A64E04"/>
    <w:rsid w:val="00A66F3B"/>
    <w:rsid w:val="00A6731C"/>
    <w:rsid w:val="00A70272"/>
    <w:rsid w:val="00A71195"/>
    <w:rsid w:val="00A72AE4"/>
    <w:rsid w:val="00A72CA6"/>
    <w:rsid w:val="00A7498A"/>
    <w:rsid w:val="00A806F6"/>
    <w:rsid w:val="00A814B1"/>
    <w:rsid w:val="00A820BB"/>
    <w:rsid w:val="00A83125"/>
    <w:rsid w:val="00A8343F"/>
    <w:rsid w:val="00A83C50"/>
    <w:rsid w:val="00A843E7"/>
    <w:rsid w:val="00A84A83"/>
    <w:rsid w:val="00A851E7"/>
    <w:rsid w:val="00A93DBA"/>
    <w:rsid w:val="00A94AEB"/>
    <w:rsid w:val="00A95079"/>
    <w:rsid w:val="00A967F0"/>
    <w:rsid w:val="00A9773E"/>
    <w:rsid w:val="00AA137F"/>
    <w:rsid w:val="00AA2020"/>
    <w:rsid w:val="00AA2FEE"/>
    <w:rsid w:val="00AA5209"/>
    <w:rsid w:val="00AA5B38"/>
    <w:rsid w:val="00AA5EE0"/>
    <w:rsid w:val="00AA6673"/>
    <w:rsid w:val="00AA6C0A"/>
    <w:rsid w:val="00AB1A0E"/>
    <w:rsid w:val="00AB23FA"/>
    <w:rsid w:val="00AB3F2E"/>
    <w:rsid w:val="00AB45E1"/>
    <w:rsid w:val="00AB5615"/>
    <w:rsid w:val="00AB7811"/>
    <w:rsid w:val="00AC0A3D"/>
    <w:rsid w:val="00AC2B95"/>
    <w:rsid w:val="00AC338B"/>
    <w:rsid w:val="00AC596D"/>
    <w:rsid w:val="00AC5EFA"/>
    <w:rsid w:val="00AC5FE0"/>
    <w:rsid w:val="00AD0BB7"/>
    <w:rsid w:val="00AD13E0"/>
    <w:rsid w:val="00AD6D73"/>
    <w:rsid w:val="00AD7271"/>
    <w:rsid w:val="00AD7D08"/>
    <w:rsid w:val="00AE0052"/>
    <w:rsid w:val="00AE2089"/>
    <w:rsid w:val="00AE283F"/>
    <w:rsid w:val="00AE3B2F"/>
    <w:rsid w:val="00AE5936"/>
    <w:rsid w:val="00AE5E0E"/>
    <w:rsid w:val="00AE6992"/>
    <w:rsid w:val="00AE7EDB"/>
    <w:rsid w:val="00AF00B2"/>
    <w:rsid w:val="00AF037E"/>
    <w:rsid w:val="00AF1234"/>
    <w:rsid w:val="00AF1EBA"/>
    <w:rsid w:val="00AF3D5A"/>
    <w:rsid w:val="00AF4006"/>
    <w:rsid w:val="00AF5590"/>
    <w:rsid w:val="00B004E7"/>
    <w:rsid w:val="00B01C9E"/>
    <w:rsid w:val="00B01F1F"/>
    <w:rsid w:val="00B0204D"/>
    <w:rsid w:val="00B02455"/>
    <w:rsid w:val="00B02FA7"/>
    <w:rsid w:val="00B0384D"/>
    <w:rsid w:val="00B049E1"/>
    <w:rsid w:val="00B06D51"/>
    <w:rsid w:val="00B110D3"/>
    <w:rsid w:val="00B11309"/>
    <w:rsid w:val="00B12D0A"/>
    <w:rsid w:val="00B136D3"/>
    <w:rsid w:val="00B14653"/>
    <w:rsid w:val="00B17937"/>
    <w:rsid w:val="00B21759"/>
    <w:rsid w:val="00B2291A"/>
    <w:rsid w:val="00B22B5F"/>
    <w:rsid w:val="00B24702"/>
    <w:rsid w:val="00B24A17"/>
    <w:rsid w:val="00B27860"/>
    <w:rsid w:val="00B27DD0"/>
    <w:rsid w:val="00B30935"/>
    <w:rsid w:val="00B32209"/>
    <w:rsid w:val="00B32E36"/>
    <w:rsid w:val="00B3321B"/>
    <w:rsid w:val="00B3360F"/>
    <w:rsid w:val="00B33EA5"/>
    <w:rsid w:val="00B34E0A"/>
    <w:rsid w:val="00B354E7"/>
    <w:rsid w:val="00B364D6"/>
    <w:rsid w:val="00B36C4F"/>
    <w:rsid w:val="00B4065D"/>
    <w:rsid w:val="00B40C62"/>
    <w:rsid w:val="00B4105D"/>
    <w:rsid w:val="00B41567"/>
    <w:rsid w:val="00B423FF"/>
    <w:rsid w:val="00B432BE"/>
    <w:rsid w:val="00B44B0E"/>
    <w:rsid w:val="00B45653"/>
    <w:rsid w:val="00B456D2"/>
    <w:rsid w:val="00B4652E"/>
    <w:rsid w:val="00B47366"/>
    <w:rsid w:val="00B4774F"/>
    <w:rsid w:val="00B5090D"/>
    <w:rsid w:val="00B52472"/>
    <w:rsid w:val="00B5350B"/>
    <w:rsid w:val="00B5468B"/>
    <w:rsid w:val="00B54694"/>
    <w:rsid w:val="00B55366"/>
    <w:rsid w:val="00B561D5"/>
    <w:rsid w:val="00B607C1"/>
    <w:rsid w:val="00B61F19"/>
    <w:rsid w:val="00B63EB9"/>
    <w:rsid w:val="00B64A7F"/>
    <w:rsid w:val="00B64B83"/>
    <w:rsid w:val="00B64EAA"/>
    <w:rsid w:val="00B651A2"/>
    <w:rsid w:val="00B6558A"/>
    <w:rsid w:val="00B706CB"/>
    <w:rsid w:val="00B713D6"/>
    <w:rsid w:val="00B72A66"/>
    <w:rsid w:val="00B733F4"/>
    <w:rsid w:val="00B74287"/>
    <w:rsid w:val="00B7565D"/>
    <w:rsid w:val="00B76532"/>
    <w:rsid w:val="00B8094B"/>
    <w:rsid w:val="00B823C1"/>
    <w:rsid w:val="00B824E1"/>
    <w:rsid w:val="00B83BC7"/>
    <w:rsid w:val="00B83EE6"/>
    <w:rsid w:val="00B8530C"/>
    <w:rsid w:val="00B87DE6"/>
    <w:rsid w:val="00B9115D"/>
    <w:rsid w:val="00B91435"/>
    <w:rsid w:val="00B91F5E"/>
    <w:rsid w:val="00B92499"/>
    <w:rsid w:val="00B92D16"/>
    <w:rsid w:val="00B934F6"/>
    <w:rsid w:val="00B95928"/>
    <w:rsid w:val="00B9626A"/>
    <w:rsid w:val="00B962CE"/>
    <w:rsid w:val="00B96BE2"/>
    <w:rsid w:val="00B96C9B"/>
    <w:rsid w:val="00B96DA6"/>
    <w:rsid w:val="00B977FC"/>
    <w:rsid w:val="00B978B1"/>
    <w:rsid w:val="00BA025E"/>
    <w:rsid w:val="00BA0886"/>
    <w:rsid w:val="00BA0A62"/>
    <w:rsid w:val="00BA13D0"/>
    <w:rsid w:val="00BA2503"/>
    <w:rsid w:val="00BA2EF6"/>
    <w:rsid w:val="00BA4137"/>
    <w:rsid w:val="00BA54B0"/>
    <w:rsid w:val="00BA6D08"/>
    <w:rsid w:val="00BA75E9"/>
    <w:rsid w:val="00BB0213"/>
    <w:rsid w:val="00BB0AF3"/>
    <w:rsid w:val="00BB2DFA"/>
    <w:rsid w:val="00BB2E26"/>
    <w:rsid w:val="00BB38A7"/>
    <w:rsid w:val="00BB3B0D"/>
    <w:rsid w:val="00BB3CF4"/>
    <w:rsid w:val="00BB6352"/>
    <w:rsid w:val="00BB6C0B"/>
    <w:rsid w:val="00BB6D0A"/>
    <w:rsid w:val="00BB762F"/>
    <w:rsid w:val="00BC156C"/>
    <w:rsid w:val="00BC5D53"/>
    <w:rsid w:val="00BC680D"/>
    <w:rsid w:val="00BC7B78"/>
    <w:rsid w:val="00BD01C9"/>
    <w:rsid w:val="00BD0FF8"/>
    <w:rsid w:val="00BD176F"/>
    <w:rsid w:val="00BD274B"/>
    <w:rsid w:val="00BD3B4D"/>
    <w:rsid w:val="00BD5586"/>
    <w:rsid w:val="00BD7FC1"/>
    <w:rsid w:val="00BE0FAE"/>
    <w:rsid w:val="00BE2064"/>
    <w:rsid w:val="00BE2A4C"/>
    <w:rsid w:val="00BE32AD"/>
    <w:rsid w:val="00BE3BB5"/>
    <w:rsid w:val="00BE3DF0"/>
    <w:rsid w:val="00BE481F"/>
    <w:rsid w:val="00BE582B"/>
    <w:rsid w:val="00BE643A"/>
    <w:rsid w:val="00BE75B9"/>
    <w:rsid w:val="00BE7770"/>
    <w:rsid w:val="00BE778F"/>
    <w:rsid w:val="00BF0C2E"/>
    <w:rsid w:val="00BF1DEC"/>
    <w:rsid w:val="00BF2D1F"/>
    <w:rsid w:val="00BF326C"/>
    <w:rsid w:val="00BF3B15"/>
    <w:rsid w:val="00BF5EEB"/>
    <w:rsid w:val="00BF644C"/>
    <w:rsid w:val="00BF6C34"/>
    <w:rsid w:val="00BF74CA"/>
    <w:rsid w:val="00BF7A7C"/>
    <w:rsid w:val="00C01B4E"/>
    <w:rsid w:val="00C02BEE"/>
    <w:rsid w:val="00C0496B"/>
    <w:rsid w:val="00C0534F"/>
    <w:rsid w:val="00C05FD8"/>
    <w:rsid w:val="00C0739B"/>
    <w:rsid w:val="00C0758C"/>
    <w:rsid w:val="00C10ACD"/>
    <w:rsid w:val="00C12D12"/>
    <w:rsid w:val="00C1317F"/>
    <w:rsid w:val="00C1585A"/>
    <w:rsid w:val="00C15B56"/>
    <w:rsid w:val="00C2197F"/>
    <w:rsid w:val="00C24E05"/>
    <w:rsid w:val="00C25B99"/>
    <w:rsid w:val="00C26063"/>
    <w:rsid w:val="00C26095"/>
    <w:rsid w:val="00C277CD"/>
    <w:rsid w:val="00C27B03"/>
    <w:rsid w:val="00C27C29"/>
    <w:rsid w:val="00C3090F"/>
    <w:rsid w:val="00C30CA8"/>
    <w:rsid w:val="00C32511"/>
    <w:rsid w:val="00C33555"/>
    <w:rsid w:val="00C338EA"/>
    <w:rsid w:val="00C33B1A"/>
    <w:rsid w:val="00C33D76"/>
    <w:rsid w:val="00C37729"/>
    <w:rsid w:val="00C37CC1"/>
    <w:rsid w:val="00C403A2"/>
    <w:rsid w:val="00C40467"/>
    <w:rsid w:val="00C42186"/>
    <w:rsid w:val="00C425C9"/>
    <w:rsid w:val="00C43FC9"/>
    <w:rsid w:val="00C467A3"/>
    <w:rsid w:val="00C46F70"/>
    <w:rsid w:val="00C474BD"/>
    <w:rsid w:val="00C47E41"/>
    <w:rsid w:val="00C525EC"/>
    <w:rsid w:val="00C52CE6"/>
    <w:rsid w:val="00C5437F"/>
    <w:rsid w:val="00C55616"/>
    <w:rsid w:val="00C56785"/>
    <w:rsid w:val="00C5752D"/>
    <w:rsid w:val="00C5779E"/>
    <w:rsid w:val="00C61B35"/>
    <w:rsid w:val="00C61EE2"/>
    <w:rsid w:val="00C6378B"/>
    <w:rsid w:val="00C63BDE"/>
    <w:rsid w:val="00C6426F"/>
    <w:rsid w:val="00C64DB9"/>
    <w:rsid w:val="00C6501F"/>
    <w:rsid w:val="00C671C7"/>
    <w:rsid w:val="00C67A17"/>
    <w:rsid w:val="00C710BE"/>
    <w:rsid w:val="00C71F12"/>
    <w:rsid w:val="00C731D3"/>
    <w:rsid w:val="00C73514"/>
    <w:rsid w:val="00C74158"/>
    <w:rsid w:val="00C75FAC"/>
    <w:rsid w:val="00C76AD2"/>
    <w:rsid w:val="00C801F6"/>
    <w:rsid w:val="00C80C0F"/>
    <w:rsid w:val="00C81181"/>
    <w:rsid w:val="00C82BDF"/>
    <w:rsid w:val="00C82FE6"/>
    <w:rsid w:val="00C86BF1"/>
    <w:rsid w:val="00C8716F"/>
    <w:rsid w:val="00C91A92"/>
    <w:rsid w:val="00C91F02"/>
    <w:rsid w:val="00C94E60"/>
    <w:rsid w:val="00C955F8"/>
    <w:rsid w:val="00C95821"/>
    <w:rsid w:val="00C97267"/>
    <w:rsid w:val="00C976BE"/>
    <w:rsid w:val="00CA0202"/>
    <w:rsid w:val="00CA06A3"/>
    <w:rsid w:val="00CA0B53"/>
    <w:rsid w:val="00CA1299"/>
    <w:rsid w:val="00CA1AFE"/>
    <w:rsid w:val="00CA26C1"/>
    <w:rsid w:val="00CA27AB"/>
    <w:rsid w:val="00CA628D"/>
    <w:rsid w:val="00CA6B88"/>
    <w:rsid w:val="00CB0751"/>
    <w:rsid w:val="00CB2E91"/>
    <w:rsid w:val="00CB3984"/>
    <w:rsid w:val="00CB4B66"/>
    <w:rsid w:val="00CB6B21"/>
    <w:rsid w:val="00CB6FE2"/>
    <w:rsid w:val="00CB7047"/>
    <w:rsid w:val="00CC017A"/>
    <w:rsid w:val="00CC0386"/>
    <w:rsid w:val="00CC0AB6"/>
    <w:rsid w:val="00CC0CB4"/>
    <w:rsid w:val="00CC2A4A"/>
    <w:rsid w:val="00CC2F7A"/>
    <w:rsid w:val="00CC2FFE"/>
    <w:rsid w:val="00CC53D1"/>
    <w:rsid w:val="00CC5447"/>
    <w:rsid w:val="00CC5BFE"/>
    <w:rsid w:val="00CC74DB"/>
    <w:rsid w:val="00CD0465"/>
    <w:rsid w:val="00CD0568"/>
    <w:rsid w:val="00CD0906"/>
    <w:rsid w:val="00CD0A9B"/>
    <w:rsid w:val="00CD1439"/>
    <w:rsid w:val="00CD2895"/>
    <w:rsid w:val="00CD3412"/>
    <w:rsid w:val="00CD3549"/>
    <w:rsid w:val="00CD4051"/>
    <w:rsid w:val="00CD4310"/>
    <w:rsid w:val="00CD596C"/>
    <w:rsid w:val="00CD614B"/>
    <w:rsid w:val="00CD62F2"/>
    <w:rsid w:val="00CD6E09"/>
    <w:rsid w:val="00CE095D"/>
    <w:rsid w:val="00CE0D80"/>
    <w:rsid w:val="00CE2FEA"/>
    <w:rsid w:val="00CE3DDF"/>
    <w:rsid w:val="00CF09EC"/>
    <w:rsid w:val="00CF204B"/>
    <w:rsid w:val="00CF392B"/>
    <w:rsid w:val="00CF4221"/>
    <w:rsid w:val="00CF5087"/>
    <w:rsid w:val="00CF60F4"/>
    <w:rsid w:val="00CF632A"/>
    <w:rsid w:val="00CF7545"/>
    <w:rsid w:val="00CF7814"/>
    <w:rsid w:val="00CF7930"/>
    <w:rsid w:val="00D002B6"/>
    <w:rsid w:val="00D0147C"/>
    <w:rsid w:val="00D03B2E"/>
    <w:rsid w:val="00D073A1"/>
    <w:rsid w:val="00D10ABC"/>
    <w:rsid w:val="00D10CBD"/>
    <w:rsid w:val="00D11063"/>
    <w:rsid w:val="00D11BBB"/>
    <w:rsid w:val="00D11C5E"/>
    <w:rsid w:val="00D131D5"/>
    <w:rsid w:val="00D144EA"/>
    <w:rsid w:val="00D14728"/>
    <w:rsid w:val="00D14F20"/>
    <w:rsid w:val="00D166D7"/>
    <w:rsid w:val="00D167E4"/>
    <w:rsid w:val="00D220E4"/>
    <w:rsid w:val="00D2262A"/>
    <w:rsid w:val="00D22A52"/>
    <w:rsid w:val="00D22E02"/>
    <w:rsid w:val="00D250A1"/>
    <w:rsid w:val="00D261EC"/>
    <w:rsid w:val="00D273E4"/>
    <w:rsid w:val="00D30464"/>
    <w:rsid w:val="00D30B81"/>
    <w:rsid w:val="00D310E3"/>
    <w:rsid w:val="00D31944"/>
    <w:rsid w:val="00D34A7F"/>
    <w:rsid w:val="00D350F6"/>
    <w:rsid w:val="00D36DFF"/>
    <w:rsid w:val="00D37C21"/>
    <w:rsid w:val="00D40808"/>
    <w:rsid w:val="00D40FC6"/>
    <w:rsid w:val="00D44153"/>
    <w:rsid w:val="00D44AEA"/>
    <w:rsid w:val="00D45FC1"/>
    <w:rsid w:val="00D46012"/>
    <w:rsid w:val="00D4743B"/>
    <w:rsid w:val="00D4765B"/>
    <w:rsid w:val="00D51587"/>
    <w:rsid w:val="00D52479"/>
    <w:rsid w:val="00D524CB"/>
    <w:rsid w:val="00D53305"/>
    <w:rsid w:val="00D547F9"/>
    <w:rsid w:val="00D54C87"/>
    <w:rsid w:val="00D57F67"/>
    <w:rsid w:val="00D61EAD"/>
    <w:rsid w:val="00D6222C"/>
    <w:rsid w:val="00D62553"/>
    <w:rsid w:val="00D62EF1"/>
    <w:rsid w:val="00D62F47"/>
    <w:rsid w:val="00D63364"/>
    <w:rsid w:val="00D640F4"/>
    <w:rsid w:val="00D64992"/>
    <w:rsid w:val="00D64AD1"/>
    <w:rsid w:val="00D65322"/>
    <w:rsid w:val="00D67517"/>
    <w:rsid w:val="00D67926"/>
    <w:rsid w:val="00D67B04"/>
    <w:rsid w:val="00D71939"/>
    <w:rsid w:val="00D719D4"/>
    <w:rsid w:val="00D72103"/>
    <w:rsid w:val="00D7293F"/>
    <w:rsid w:val="00D73E12"/>
    <w:rsid w:val="00D75683"/>
    <w:rsid w:val="00D7650F"/>
    <w:rsid w:val="00D77931"/>
    <w:rsid w:val="00D8036C"/>
    <w:rsid w:val="00D8132C"/>
    <w:rsid w:val="00D85600"/>
    <w:rsid w:val="00D9399B"/>
    <w:rsid w:val="00D9502B"/>
    <w:rsid w:val="00D96BC6"/>
    <w:rsid w:val="00D97995"/>
    <w:rsid w:val="00DA19F5"/>
    <w:rsid w:val="00DA2F89"/>
    <w:rsid w:val="00DA3D4C"/>
    <w:rsid w:val="00DA4FF5"/>
    <w:rsid w:val="00DA50C9"/>
    <w:rsid w:val="00DA5EF2"/>
    <w:rsid w:val="00DA7B2C"/>
    <w:rsid w:val="00DB35FB"/>
    <w:rsid w:val="00DB3F1F"/>
    <w:rsid w:val="00DB4619"/>
    <w:rsid w:val="00DB4D2D"/>
    <w:rsid w:val="00DB5440"/>
    <w:rsid w:val="00DB6D62"/>
    <w:rsid w:val="00DB7125"/>
    <w:rsid w:val="00DB7FC5"/>
    <w:rsid w:val="00DC074F"/>
    <w:rsid w:val="00DC1C33"/>
    <w:rsid w:val="00DC41D2"/>
    <w:rsid w:val="00DC43F5"/>
    <w:rsid w:val="00DC472F"/>
    <w:rsid w:val="00DD05F5"/>
    <w:rsid w:val="00DD1C90"/>
    <w:rsid w:val="00DD25E9"/>
    <w:rsid w:val="00DD289B"/>
    <w:rsid w:val="00DD3BEE"/>
    <w:rsid w:val="00DD5660"/>
    <w:rsid w:val="00DD5FC4"/>
    <w:rsid w:val="00DD6767"/>
    <w:rsid w:val="00DE0F88"/>
    <w:rsid w:val="00DE191C"/>
    <w:rsid w:val="00DE1A52"/>
    <w:rsid w:val="00DE38F0"/>
    <w:rsid w:val="00DE3DE1"/>
    <w:rsid w:val="00DE4011"/>
    <w:rsid w:val="00DE41BC"/>
    <w:rsid w:val="00DE47E4"/>
    <w:rsid w:val="00DE6D4A"/>
    <w:rsid w:val="00DE762F"/>
    <w:rsid w:val="00DF0778"/>
    <w:rsid w:val="00DF1291"/>
    <w:rsid w:val="00DF16BB"/>
    <w:rsid w:val="00DF1834"/>
    <w:rsid w:val="00DF2441"/>
    <w:rsid w:val="00DF26DC"/>
    <w:rsid w:val="00DF3334"/>
    <w:rsid w:val="00DF379A"/>
    <w:rsid w:val="00DF4639"/>
    <w:rsid w:val="00DF4781"/>
    <w:rsid w:val="00DF4C7C"/>
    <w:rsid w:val="00DF500C"/>
    <w:rsid w:val="00DF528A"/>
    <w:rsid w:val="00DF5317"/>
    <w:rsid w:val="00DF60B5"/>
    <w:rsid w:val="00DF7662"/>
    <w:rsid w:val="00E00C98"/>
    <w:rsid w:val="00E01791"/>
    <w:rsid w:val="00E03245"/>
    <w:rsid w:val="00E03F3F"/>
    <w:rsid w:val="00E05729"/>
    <w:rsid w:val="00E05A69"/>
    <w:rsid w:val="00E10CEA"/>
    <w:rsid w:val="00E112EF"/>
    <w:rsid w:val="00E12A50"/>
    <w:rsid w:val="00E1323A"/>
    <w:rsid w:val="00E1354F"/>
    <w:rsid w:val="00E16C87"/>
    <w:rsid w:val="00E20FE5"/>
    <w:rsid w:val="00E22B95"/>
    <w:rsid w:val="00E23C2C"/>
    <w:rsid w:val="00E23DF4"/>
    <w:rsid w:val="00E244BF"/>
    <w:rsid w:val="00E26029"/>
    <w:rsid w:val="00E26870"/>
    <w:rsid w:val="00E27659"/>
    <w:rsid w:val="00E3055B"/>
    <w:rsid w:val="00E305DE"/>
    <w:rsid w:val="00E31939"/>
    <w:rsid w:val="00E34C73"/>
    <w:rsid w:val="00E35426"/>
    <w:rsid w:val="00E35884"/>
    <w:rsid w:val="00E366F5"/>
    <w:rsid w:val="00E4160C"/>
    <w:rsid w:val="00E420C6"/>
    <w:rsid w:val="00E43439"/>
    <w:rsid w:val="00E43CDA"/>
    <w:rsid w:val="00E43E8D"/>
    <w:rsid w:val="00E443F2"/>
    <w:rsid w:val="00E44878"/>
    <w:rsid w:val="00E51FB1"/>
    <w:rsid w:val="00E5213E"/>
    <w:rsid w:val="00E524A3"/>
    <w:rsid w:val="00E526CA"/>
    <w:rsid w:val="00E527AB"/>
    <w:rsid w:val="00E53905"/>
    <w:rsid w:val="00E54CCE"/>
    <w:rsid w:val="00E55697"/>
    <w:rsid w:val="00E55E12"/>
    <w:rsid w:val="00E563FC"/>
    <w:rsid w:val="00E60B40"/>
    <w:rsid w:val="00E62278"/>
    <w:rsid w:val="00E6305F"/>
    <w:rsid w:val="00E6399A"/>
    <w:rsid w:val="00E6453C"/>
    <w:rsid w:val="00E64DA0"/>
    <w:rsid w:val="00E65699"/>
    <w:rsid w:val="00E678F0"/>
    <w:rsid w:val="00E72D8B"/>
    <w:rsid w:val="00E73142"/>
    <w:rsid w:val="00E73570"/>
    <w:rsid w:val="00E77A8E"/>
    <w:rsid w:val="00E77B60"/>
    <w:rsid w:val="00E82A27"/>
    <w:rsid w:val="00E83920"/>
    <w:rsid w:val="00E86520"/>
    <w:rsid w:val="00E86F92"/>
    <w:rsid w:val="00E9024A"/>
    <w:rsid w:val="00E90499"/>
    <w:rsid w:val="00E91C0F"/>
    <w:rsid w:val="00E924A8"/>
    <w:rsid w:val="00E9369A"/>
    <w:rsid w:val="00E9403F"/>
    <w:rsid w:val="00E94AF4"/>
    <w:rsid w:val="00E959AA"/>
    <w:rsid w:val="00E95DF0"/>
    <w:rsid w:val="00E95F94"/>
    <w:rsid w:val="00E97001"/>
    <w:rsid w:val="00E9771D"/>
    <w:rsid w:val="00E97991"/>
    <w:rsid w:val="00EA0995"/>
    <w:rsid w:val="00EA16E6"/>
    <w:rsid w:val="00EA1940"/>
    <w:rsid w:val="00EA1C7C"/>
    <w:rsid w:val="00EA5447"/>
    <w:rsid w:val="00EB0DF9"/>
    <w:rsid w:val="00EB0EB1"/>
    <w:rsid w:val="00EB10A0"/>
    <w:rsid w:val="00EB1547"/>
    <w:rsid w:val="00EB4034"/>
    <w:rsid w:val="00EB4107"/>
    <w:rsid w:val="00EB4AF0"/>
    <w:rsid w:val="00EB59C7"/>
    <w:rsid w:val="00EB5E6B"/>
    <w:rsid w:val="00EB6E93"/>
    <w:rsid w:val="00EB7C2A"/>
    <w:rsid w:val="00EB7D96"/>
    <w:rsid w:val="00EC065B"/>
    <w:rsid w:val="00EC1D39"/>
    <w:rsid w:val="00EC266B"/>
    <w:rsid w:val="00EC3095"/>
    <w:rsid w:val="00EC3BC4"/>
    <w:rsid w:val="00EC41FF"/>
    <w:rsid w:val="00EC4DDA"/>
    <w:rsid w:val="00EC5320"/>
    <w:rsid w:val="00EC539B"/>
    <w:rsid w:val="00EC68BD"/>
    <w:rsid w:val="00ED2C29"/>
    <w:rsid w:val="00ED4D1A"/>
    <w:rsid w:val="00ED5ABB"/>
    <w:rsid w:val="00ED7187"/>
    <w:rsid w:val="00EE02B1"/>
    <w:rsid w:val="00EE171B"/>
    <w:rsid w:val="00EE2297"/>
    <w:rsid w:val="00EE26A8"/>
    <w:rsid w:val="00EE541B"/>
    <w:rsid w:val="00EE790C"/>
    <w:rsid w:val="00EE7B2C"/>
    <w:rsid w:val="00EF0DA7"/>
    <w:rsid w:val="00EF1FA0"/>
    <w:rsid w:val="00EF4338"/>
    <w:rsid w:val="00EF5A2B"/>
    <w:rsid w:val="00EF5C1A"/>
    <w:rsid w:val="00EF6E52"/>
    <w:rsid w:val="00EF7E02"/>
    <w:rsid w:val="00F01618"/>
    <w:rsid w:val="00F016EF"/>
    <w:rsid w:val="00F03ED4"/>
    <w:rsid w:val="00F05788"/>
    <w:rsid w:val="00F058EF"/>
    <w:rsid w:val="00F064F4"/>
    <w:rsid w:val="00F06765"/>
    <w:rsid w:val="00F114F0"/>
    <w:rsid w:val="00F122D2"/>
    <w:rsid w:val="00F123C9"/>
    <w:rsid w:val="00F14D6F"/>
    <w:rsid w:val="00F16631"/>
    <w:rsid w:val="00F17874"/>
    <w:rsid w:val="00F2073F"/>
    <w:rsid w:val="00F21BAD"/>
    <w:rsid w:val="00F21DD2"/>
    <w:rsid w:val="00F236EA"/>
    <w:rsid w:val="00F253B9"/>
    <w:rsid w:val="00F27F75"/>
    <w:rsid w:val="00F31B2C"/>
    <w:rsid w:val="00F3279D"/>
    <w:rsid w:val="00F340A6"/>
    <w:rsid w:val="00F35B2B"/>
    <w:rsid w:val="00F36207"/>
    <w:rsid w:val="00F375B0"/>
    <w:rsid w:val="00F40458"/>
    <w:rsid w:val="00F41782"/>
    <w:rsid w:val="00F4364C"/>
    <w:rsid w:val="00F439A2"/>
    <w:rsid w:val="00F43BAD"/>
    <w:rsid w:val="00F46748"/>
    <w:rsid w:val="00F47105"/>
    <w:rsid w:val="00F503D6"/>
    <w:rsid w:val="00F5078E"/>
    <w:rsid w:val="00F52C37"/>
    <w:rsid w:val="00F54069"/>
    <w:rsid w:val="00F5572E"/>
    <w:rsid w:val="00F56DCA"/>
    <w:rsid w:val="00F60C3C"/>
    <w:rsid w:val="00F61B67"/>
    <w:rsid w:val="00F627B5"/>
    <w:rsid w:val="00F62D35"/>
    <w:rsid w:val="00F64BFA"/>
    <w:rsid w:val="00F6521E"/>
    <w:rsid w:val="00F700EC"/>
    <w:rsid w:val="00F7038B"/>
    <w:rsid w:val="00F72666"/>
    <w:rsid w:val="00F72B81"/>
    <w:rsid w:val="00F73AC8"/>
    <w:rsid w:val="00F75AE7"/>
    <w:rsid w:val="00F75BEB"/>
    <w:rsid w:val="00F7705E"/>
    <w:rsid w:val="00F77986"/>
    <w:rsid w:val="00F8075D"/>
    <w:rsid w:val="00F81303"/>
    <w:rsid w:val="00F81A59"/>
    <w:rsid w:val="00F8281C"/>
    <w:rsid w:val="00F82A19"/>
    <w:rsid w:val="00F836E3"/>
    <w:rsid w:val="00F84383"/>
    <w:rsid w:val="00F85298"/>
    <w:rsid w:val="00F859A7"/>
    <w:rsid w:val="00F86999"/>
    <w:rsid w:val="00F87747"/>
    <w:rsid w:val="00F90633"/>
    <w:rsid w:val="00F928D3"/>
    <w:rsid w:val="00F92B01"/>
    <w:rsid w:val="00F9433A"/>
    <w:rsid w:val="00F94AF1"/>
    <w:rsid w:val="00F94F8C"/>
    <w:rsid w:val="00F956AA"/>
    <w:rsid w:val="00F96FC8"/>
    <w:rsid w:val="00FA1082"/>
    <w:rsid w:val="00FA1567"/>
    <w:rsid w:val="00FA327D"/>
    <w:rsid w:val="00FA3CE7"/>
    <w:rsid w:val="00FA5EC1"/>
    <w:rsid w:val="00FA6348"/>
    <w:rsid w:val="00FA66FD"/>
    <w:rsid w:val="00FB0901"/>
    <w:rsid w:val="00FB092C"/>
    <w:rsid w:val="00FB148C"/>
    <w:rsid w:val="00FB1600"/>
    <w:rsid w:val="00FB3D4A"/>
    <w:rsid w:val="00FB5347"/>
    <w:rsid w:val="00FB792B"/>
    <w:rsid w:val="00FC00FA"/>
    <w:rsid w:val="00FC192E"/>
    <w:rsid w:val="00FC1F64"/>
    <w:rsid w:val="00FC223F"/>
    <w:rsid w:val="00FC6BA6"/>
    <w:rsid w:val="00FC758C"/>
    <w:rsid w:val="00FC7DEB"/>
    <w:rsid w:val="00FD0C61"/>
    <w:rsid w:val="00FD10EF"/>
    <w:rsid w:val="00FD1394"/>
    <w:rsid w:val="00FD1C50"/>
    <w:rsid w:val="00FD20FA"/>
    <w:rsid w:val="00FD262F"/>
    <w:rsid w:val="00FD4062"/>
    <w:rsid w:val="00FD6387"/>
    <w:rsid w:val="00FD68BF"/>
    <w:rsid w:val="00FD6D19"/>
    <w:rsid w:val="00FE09C1"/>
    <w:rsid w:val="00FE110D"/>
    <w:rsid w:val="00FE14BB"/>
    <w:rsid w:val="00FE182F"/>
    <w:rsid w:val="00FE2C56"/>
    <w:rsid w:val="00FE3D5A"/>
    <w:rsid w:val="00FE4162"/>
    <w:rsid w:val="00FE4976"/>
    <w:rsid w:val="00FE58A1"/>
    <w:rsid w:val="00FE5F8E"/>
    <w:rsid w:val="00FE6439"/>
    <w:rsid w:val="00FE6C99"/>
    <w:rsid w:val="00FE6DA0"/>
    <w:rsid w:val="00FF1EFD"/>
    <w:rsid w:val="00FF2732"/>
    <w:rsid w:val="00FF37E0"/>
    <w:rsid w:val="00FF3DDF"/>
    <w:rsid w:val="00FF40A9"/>
    <w:rsid w:val="00FF4DF5"/>
    <w:rsid w:val="00FF5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EAF8A1"/>
  <w15:docId w15:val="{0676228C-8FAD-4B8A-B39C-1CB66B0A7C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3A496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1">
    <w:name w:val="heading 1"/>
    <w:basedOn w:val="a0"/>
    <w:next w:val="a0"/>
    <w:link w:val="10"/>
    <w:qFormat/>
    <w:rsid w:val="00787EC0"/>
    <w:pPr>
      <w:keepNext/>
      <w:numPr>
        <w:numId w:val="1"/>
      </w:numPr>
      <w:spacing w:before="240" w:after="60"/>
      <w:jc w:val="center"/>
      <w:outlineLvl w:val="0"/>
    </w:pPr>
    <w:rPr>
      <w:rFonts w:cs="Arial"/>
      <w:b/>
      <w:bCs/>
      <w:kern w:val="1"/>
      <w:sz w:val="28"/>
      <w:szCs w:val="32"/>
    </w:rPr>
  </w:style>
  <w:style w:type="paragraph" w:styleId="2">
    <w:name w:val="heading 2"/>
    <w:basedOn w:val="a0"/>
    <w:next w:val="a0"/>
    <w:link w:val="20"/>
    <w:qFormat/>
    <w:rsid w:val="00787EC0"/>
    <w:pPr>
      <w:keepNext/>
      <w:numPr>
        <w:ilvl w:val="1"/>
        <w:numId w:val="1"/>
      </w:numPr>
      <w:spacing w:before="480" w:after="60"/>
      <w:jc w:val="center"/>
      <w:outlineLvl w:val="1"/>
    </w:pPr>
    <w:rPr>
      <w:b/>
      <w:bCs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787EC0"/>
    <w:pPr>
      <w:keepNext/>
      <w:numPr>
        <w:ilvl w:val="2"/>
        <w:numId w:val="1"/>
      </w:numPr>
      <w:spacing w:before="60" w:after="60"/>
      <w:jc w:val="center"/>
      <w:outlineLvl w:val="2"/>
    </w:pPr>
    <w:rPr>
      <w:rFonts w:cs="Arial"/>
      <w:b/>
      <w:bCs/>
      <w:sz w:val="24"/>
      <w:szCs w:val="26"/>
    </w:rPr>
  </w:style>
  <w:style w:type="paragraph" w:styleId="5">
    <w:name w:val="heading 5"/>
    <w:basedOn w:val="a0"/>
    <w:next w:val="a0"/>
    <w:link w:val="50"/>
    <w:qFormat/>
    <w:rsid w:val="000310BB"/>
    <w:pPr>
      <w:keepNext/>
      <w:jc w:val="center"/>
      <w:outlineLvl w:val="4"/>
    </w:pPr>
    <w:rPr>
      <w:b/>
      <w:lang w:eastAsia="ru-RU"/>
    </w:rPr>
  </w:style>
  <w:style w:type="paragraph" w:styleId="9">
    <w:name w:val="heading 9"/>
    <w:basedOn w:val="a0"/>
    <w:next w:val="a0"/>
    <w:link w:val="90"/>
    <w:qFormat/>
    <w:rsid w:val="000310BB"/>
    <w:pPr>
      <w:keepNext/>
      <w:outlineLvl w:val="8"/>
    </w:pPr>
    <w:rPr>
      <w:sz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787EC0"/>
    <w:rPr>
      <w:rFonts w:ascii="Times New Roman" w:eastAsia="Times New Roman" w:hAnsi="Times New Roman" w:cs="Arial"/>
      <w:b/>
      <w:bCs/>
      <w:kern w:val="1"/>
      <w:sz w:val="28"/>
      <w:szCs w:val="32"/>
      <w:lang w:eastAsia="ar-SA"/>
    </w:rPr>
  </w:style>
  <w:style w:type="character" w:customStyle="1" w:styleId="20">
    <w:name w:val="Заголовок 2 Знак"/>
    <w:basedOn w:val="a1"/>
    <w:link w:val="2"/>
    <w:rsid w:val="00787EC0"/>
    <w:rPr>
      <w:rFonts w:ascii="Times New Roman" w:eastAsia="Times New Roman" w:hAnsi="Times New Roman" w:cs="Times New Roman"/>
      <w:b/>
      <w:bCs/>
      <w:iCs/>
      <w:sz w:val="28"/>
      <w:szCs w:val="28"/>
      <w:lang w:eastAsia="ar-SA"/>
    </w:rPr>
  </w:style>
  <w:style w:type="character" w:customStyle="1" w:styleId="30">
    <w:name w:val="Заголовок 3 Знак"/>
    <w:basedOn w:val="a1"/>
    <w:link w:val="3"/>
    <w:rsid w:val="00787EC0"/>
    <w:rPr>
      <w:rFonts w:ascii="Times New Roman" w:eastAsia="Times New Roman" w:hAnsi="Times New Roman" w:cs="Arial"/>
      <w:b/>
      <w:bCs/>
      <w:sz w:val="24"/>
      <w:szCs w:val="26"/>
      <w:lang w:eastAsia="ar-SA"/>
    </w:rPr>
  </w:style>
  <w:style w:type="character" w:customStyle="1" w:styleId="WW8Num2z0">
    <w:name w:val="WW8Num2z0"/>
    <w:rsid w:val="00787EC0"/>
    <w:rPr>
      <w:rFonts w:ascii="Symbol" w:hAnsi="Symbol" w:cs="OpenSymbol"/>
    </w:rPr>
  </w:style>
  <w:style w:type="character" w:customStyle="1" w:styleId="WW8Num3z0">
    <w:name w:val="WW8Num3z0"/>
    <w:rsid w:val="00787EC0"/>
    <w:rPr>
      <w:rFonts w:ascii="Symbol" w:hAnsi="Symbol" w:cs="OpenSymbol"/>
    </w:rPr>
  </w:style>
  <w:style w:type="character" w:customStyle="1" w:styleId="Absatz-Standardschriftart">
    <w:name w:val="Absatz-Standardschriftart"/>
    <w:rsid w:val="00787EC0"/>
  </w:style>
  <w:style w:type="character" w:customStyle="1" w:styleId="WW-Absatz-Standardschriftart">
    <w:name w:val="WW-Absatz-Standardschriftart"/>
    <w:rsid w:val="00787EC0"/>
  </w:style>
  <w:style w:type="character" w:customStyle="1" w:styleId="WW-Absatz-Standardschriftart1">
    <w:name w:val="WW-Absatz-Standardschriftart1"/>
    <w:rsid w:val="00787EC0"/>
  </w:style>
  <w:style w:type="character" w:customStyle="1" w:styleId="WW-Absatz-Standardschriftart11">
    <w:name w:val="WW-Absatz-Standardschriftart11"/>
    <w:rsid w:val="00787EC0"/>
  </w:style>
  <w:style w:type="character" w:customStyle="1" w:styleId="WW-Absatz-Standardschriftart111">
    <w:name w:val="WW-Absatz-Standardschriftart111"/>
    <w:rsid w:val="00787EC0"/>
  </w:style>
  <w:style w:type="character" w:customStyle="1" w:styleId="4">
    <w:name w:val="Основной шрифт абзаца4"/>
    <w:rsid w:val="00787EC0"/>
  </w:style>
  <w:style w:type="character" w:customStyle="1" w:styleId="31">
    <w:name w:val="Основной шрифт абзаца3"/>
    <w:rsid w:val="00787EC0"/>
  </w:style>
  <w:style w:type="character" w:customStyle="1" w:styleId="WW-Absatz-Standardschriftart1111">
    <w:name w:val="WW-Absatz-Standardschriftart1111"/>
    <w:rsid w:val="00787EC0"/>
  </w:style>
  <w:style w:type="character" w:customStyle="1" w:styleId="21">
    <w:name w:val="Основной шрифт абзаца2"/>
    <w:rsid w:val="00787EC0"/>
  </w:style>
  <w:style w:type="character" w:customStyle="1" w:styleId="WW-Absatz-Standardschriftart11111">
    <w:name w:val="WW-Absatz-Standardschriftart11111"/>
    <w:rsid w:val="00787EC0"/>
  </w:style>
  <w:style w:type="character" w:customStyle="1" w:styleId="WW-Absatz-Standardschriftart111111">
    <w:name w:val="WW-Absatz-Standardschriftart111111"/>
    <w:rsid w:val="00787EC0"/>
  </w:style>
  <w:style w:type="character" w:customStyle="1" w:styleId="WW8Num1z0">
    <w:name w:val="WW8Num1z0"/>
    <w:rsid w:val="00787EC0"/>
    <w:rPr>
      <w:b/>
    </w:rPr>
  </w:style>
  <w:style w:type="character" w:customStyle="1" w:styleId="WW8Num3z2">
    <w:name w:val="WW8Num3z2"/>
    <w:rsid w:val="00787EC0"/>
    <w:rPr>
      <w:sz w:val="20"/>
    </w:rPr>
  </w:style>
  <w:style w:type="character" w:customStyle="1" w:styleId="WW8Num4z2">
    <w:name w:val="WW8Num4z2"/>
    <w:rsid w:val="00787EC0"/>
    <w:rPr>
      <w:sz w:val="20"/>
    </w:rPr>
  </w:style>
  <w:style w:type="character" w:customStyle="1" w:styleId="WW8Num5z2">
    <w:name w:val="WW8Num5z2"/>
    <w:rsid w:val="00787EC0"/>
    <w:rPr>
      <w:sz w:val="20"/>
    </w:rPr>
  </w:style>
  <w:style w:type="character" w:customStyle="1" w:styleId="WW8Num9z2">
    <w:name w:val="WW8Num9z2"/>
    <w:rsid w:val="00787EC0"/>
    <w:rPr>
      <w:sz w:val="20"/>
    </w:rPr>
  </w:style>
  <w:style w:type="character" w:customStyle="1" w:styleId="11">
    <w:name w:val="Основной шрифт абзаца1"/>
    <w:rsid w:val="00787EC0"/>
  </w:style>
  <w:style w:type="character" w:customStyle="1" w:styleId="a4">
    <w:name w:val="Знак Знак"/>
    <w:rsid w:val="00787EC0"/>
    <w:rPr>
      <w:sz w:val="24"/>
      <w:lang w:val="ru-RU" w:eastAsia="ar-SA" w:bidi="ar-SA"/>
    </w:rPr>
  </w:style>
  <w:style w:type="character" w:customStyle="1" w:styleId="12">
    <w:name w:val="Знак Знак1"/>
    <w:rsid w:val="00787EC0"/>
    <w:rPr>
      <w:sz w:val="24"/>
      <w:lang w:val="ru-RU" w:eastAsia="ar-SA" w:bidi="ar-SA"/>
    </w:rPr>
  </w:style>
  <w:style w:type="character" w:customStyle="1" w:styleId="FontStyle26">
    <w:name w:val="Font Style26"/>
    <w:rsid w:val="00787EC0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7">
    <w:name w:val="Font Style27"/>
    <w:rsid w:val="00787EC0"/>
    <w:rPr>
      <w:rFonts w:ascii="Times New Roman" w:hAnsi="Times New Roman" w:cs="Times New Roman"/>
      <w:sz w:val="22"/>
      <w:szCs w:val="22"/>
    </w:rPr>
  </w:style>
  <w:style w:type="character" w:customStyle="1" w:styleId="FontStyle11">
    <w:name w:val="Font Style11"/>
    <w:rsid w:val="00787EC0"/>
    <w:rPr>
      <w:rFonts w:ascii="Times New Roman" w:hAnsi="Times New Roman" w:cs="Times New Roman"/>
      <w:sz w:val="22"/>
      <w:szCs w:val="22"/>
    </w:rPr>
  </w:style>
  <w:style w:type="character" w:styleId="a5">
    <w:name w:val="Hyperlink"/>
    <w:rsid w:val="00787EC0"/>
    <w:rPr>
      <w:color w:val="0000FF"/>
      <w:u w:val="single"/>
    </w:rPr>
  </w:style>
  <w:style w:type="character" w:customStyle="1" w:styleId="a6">
    <w:name w:val="Нижний колонтитул Знак"/>
    <w:uiPriority w:val="99"/>
    <w:rsid w:val="00787EC0"/>
  </w:style>
  <w:style w:type="paragraph" w:customStyle="1" w:styleId="13">
    <w:name w:val="Заголовок1"/>
    <w:basedOn w:val="a0"/>
    <w:next w:val="a7"/>
    <w:rsid w:val="00787EC0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a7">
    <w:name w:val="Body Text"/>
    <w:basedOn w:val="a0"/>
    <w:link w:val="a8"/>
    <w:rsid w:val="00787EC0"/>
    <w:rPr>
      <w:sz w:val="24"/>
    </w:rPr>
  </w:style>
  <w:style w:type="character" w:customStyle="1" w:styleId="a8">
    <w:name w:val="Основной текст Знак"/>
    <w:basedOn w:val="a1"/>
    <w:link w:val="a7"/>
    <w:rsid w:val="00787EC0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a9">
    <w:name w:val="List"/>
    <w:basedOn w:val="a7"/>
    <w:rsid w:val="00787EC0"/>
    <w:rPr>
      <w:rFonts w:ascii="Arial" w:hAnsi="Arial" w:cs="Mangal"/>
    </w:rPr>
  </w:style>
  <w:style w:type="paragraph" w:customStyle="1" w:styleId="40">
    <w:name w:val="Название4"/>
    <w:basedOn w:val="a0"/>
    <w:rsid w:val="00787EC0"/>
    <w:pPr>
      <w:suppressLineNumbers/>
      <w:spacing w:before="120" w:after="120"/>
    </w:pPr>
    <w:rPr>
      <w:rFonts w:ascii="Arial" w:hAnsi="Arial" w:cs="Mangal"/>
      <w:i/>
      <w:iCs/>
      <w:szCs w:val="24"/>
    </w:rPr>
  </w:style>
  <w:style w:type="paragraph" w:customStyle="1" w:styleId="41">
    <w:name w:val="Указатель4"/>
    <w:basedOn w:val="a0"/>
    <w:rsid w:val="00787EC0"/>
    <w:pPr>
      <w:suppressLineNumbers/>
    </w:pPr>
    <w:rPr>
      <w:rFonts w:ascii="Arial" w:hAnsi="Arial" w:cs="Mangal"/>
    </w:rPr>
  </w:style>
  <w:style w:type="paragraph" w:customStyle="1" w:styleId="32">
    <w:name w:val="Название3"/>
    <w:basedOn w:val="a0"/>
    <w:rsid w:val="00787EC0"/>
    <w:pPr>
      <w:suppressLineNumbers/>
      <w:spacing w:before="120" w:after="120"/>
    </w:pPr>
    <w:rPr>
      <w:rFonts w:ascii="Arial" w:hAnsi="Arial" w:cs="Mangal"/>
      <w:i/>
      <w:iCs/>
      <w:szCs w:val="24"/>
    </w:rPr>
  </w:style>
  <w:style w:type="paragraph" w:customStyle="1" w:styleId="33">
    <w:name w:val="Указатель3"/>
    <w:basedOn w:val="a0"/>
    <w:rsid w:val="00787EC0"/>
    <w:pPr>
      <w:suppressLineNumbers/>
    </w:pPr>
    <w:rPr>
      <w:rFonts w:ascii="Arial" w:hAnsi="Arial" w:cs="Mangal"/>
    </w:rPr>
  </w:style>
  <w:style w:type="paragraph" w:customStyle="1" w:styleId="22">
    <w:name w:val="Название2"/>
    <w:basedOn w:val="a0"/>
    <w:rsid w:val="00787EC0"/>
    <w:pPr>
      <w:suppressLineNumbers/>
      <w:spacing w:before="120" w:after="120"/>
    </w:pPr>
    <w:rPr>
      <w:rFonts w:ascii="Arial" w:hAnsi="Arial" w:cs="Mangal"/>
      <w:i/>
      <w:iCs/>
      <w:szCs w:val="24"/>
    </w:rPr>
  </w:style>
  <w:style w:type="paragraph" w:customStyle="1" w:styleId="23">
    <w:name w:val="Указатель2"/>
    <w:basedOn w:val="a0"/>
    <w:rsid w:val="00787EC0"/>
    <w:pPr>
      <w:suppressLineNumbers/>
    </w:pPr>
    <w:rPr>
      <w:rFonts w:ascii="Arial" w:hAnsi="Arial" w:cs="Mangal"/>
    </w:rPr>
  </w:style>
  <w:style w:type="paragraph" w:customStyle="1" w:styleId="14">
    <w:name w:val="Название1"/>
    <w:basedOn w:val="a0"/>
    <w:rsid w:val="00787EC0"/>
    <w:pPr>
      <w:suppressLineNumbers/>
      <w:spacing w:before="120" w:after="120"/>
    </w:pPr>
    <w:rPr>
      <w:rFonts w:ascii="Arial" w:hAnsi="Arial" w:cs="Mangal"/>
      <w:i/>
      <w:iCs/>
      <w:szCs w:val="24"/>
    </w:rPr>
  </w:style>
  <w:style w:type="paragraph" w:customStyle="1" w:styleId="15">
    <w:name w:val="Указатель1"/>
    <w:basedOn w:val="a0"/>
    <w:rsid w:val="00787EC0"/>
    <w:pPr>
      <w:suppressLineNumbers/>
    </w:pPr>
    <w:rPr>
      <w:rFonts w:ascii="Arial" w:hAnsi="Arial" w:cs="Mangal"/>
    </w:rPr>
  </w:style>
  <w:style w:type="paragraph" w:styleId="aa">
    <w:name w:val="header"/>
    <w:basedOn w:val="a0"/>
    <w:link w:val="ab"/>
    <w:uiPriority w:val="99"/>
    <w:rsid w:val="00787EC0"/>
    <w:pPr>
      <w:tabs>
        <w:tab w:val="center" w:pos="4153"/>
        <w:tab w:val="right" w:pos="8306"/>
      </w:tabs>
    </w:pPr>
  </w:style>
  <w:style w:type="character" w:customStyle="1" w:styleId="ab">
    <w:name w:val="Верхний колонтитул Знак"/>
    <w:basedOn w:val="a1"/>
    <w:link w:val="aa"/>
    <w:uiPriority w:val="99"/>
    <w:rsid w:val="00787EC0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16">
    <w:name w:val="Маркированный список1"/>
    <w:basedOn w:val="a0"/>
    <w:rsid w:val="00787EC0"/>
    <w:rPr>
      <w:sz w:val="24"/>
      <w:szCs w:val="24"/>
    </w:rPr>
  </w:style>
  <w:style w:type="paragraph" w:styleId="ac">
    <w:name w:val="Balloon Text"/>
    <w:basedOn w:val="a0"/>
    <w:link w:val="ad"/>
    <w:rsid w:val="00787EC0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1"/>
    <w:link w:val="ac"/>
    <w:rsid w:val="00787EC0"/>
    <w:rPr>
      <w:rFonts w:ascii="Tahoma" w:eastAsia="Times New Roman" w:hAnsi="Tahoma" w:cs="Tahoma"/>
      <w:sz w:val="16"/>
      <w:szCs w:val="16"/>
      <w:lang w:eastAsia="ar-SA"/>
    </w:rPr>
  </w:style>
  <w:style w:type="paragraph" w:styleId="ae">
    <w:name w:val="Normal (Web)"/>
    <w:basedOn w:val="a0"/>
    <w:rsid w:val="00787EC0"/>
    <w:pPr>
      <w:spacing w:after="150"/>
    </w:pPr>
    <w:rPr>
      <w:sz w:val="24"/>
      <w:szCs w:val="24"/>
    </w:rPr>
  </w:style>
  <w:style w:type="paragraph" w:customStyle="1" w:styleId="Style4">
    <w:name w:val="Style4"/>
    <w:basedOn w:val="a0"/>
    <w:rsid w:val="00787EC0"/>
    <w:pPr>
      <w:widowControl w:val="0"/>
      <w:suppressAutoHyphens/>
      <w:jc w:val="right"/>
    </w:pPr>
    <w:rPr>
      <w:rFonts w:ascii="Arial" w:eastAsia="Lucida Sans Unicode" w:hAnsi="Arial" w:cs="Mangal"/>
      <w:kern w:val="1"/>
      <w:szCs w:val="24"/>
      <w:lang w:eastAsia="hi-IN" w:bidi="hi-IN"/>
    </w:rPr>
  </w:style>
  <w:style w:type="paragraph" w:customStyle="1" w:styleId="310">
    <w:name w:val="Основной текст 31"/>
    <w:basedOn w:val="a0"/>
    <w:rsid w:val="00787EC0"/>
    <w:pPr>
      <w:widowControl w:val="0"/>
      <w:suppressAutoHyphens/>
      <w:spacing w:after="120"/>
    </w:pPr>
    <w:rPr>
      <w:rFonts w:ascii="Arial" w:eastAsia="Lucida Sans Unicode" w:hAnsi="Arial" w:cs="Mangal"/>
      <w:kern w:val="1"/>
      <w:sz w:val="16"/>
      <w:szCs w:val="16"/>
      <w:lang w:eastAsia="hi-IN" w:bidi="hi-IN"/>
    </w:rPr>
  </w:style>
  <w:style w:type="paragraph" w:customStyle="1" w:styleId="af">
    <w:name w:val="Содержимое таблицы"/>
    <w:basedOn w:val="a0"/>
    <w:rsid w:val="00787EC0"/>
    <w:pPr>
      <w:suppressLineNumbers/>
    </w:pPr>
  </w:style>
  <w:style w:type="paragraph" w:customStyle="1" w:styleId="af0">
    <w:name w:val="Заголовок таблицы"/>
    <w:basedOn w:val="af"/>
    <w:rsid w:val="00787EC0"/>
    <w:pPr>
      <w:jc w:val="center"/>
    </w:pPr>
    <w:rPr>
      <w:b/>
      <w:bCs/>
    </w:rPr>
  </w:style>
  <w:style w:type="paragraph" w:styleId="af1">
    <w:name w:val="footer"/>
    <w:basedOn w:val="a0"/>
    <w:link w:val="17"/>
    <w:uiPriority w:val="99"/>
    <w:rsid w:val="00787EC0"/>
    <w:pPr>
      <w:suppressLineNumbers/>
      <w:tabs>
        <w:tab w:val="center" w:pos="4819"/>
        <w:tab w:val="right" w:pos="9638"/>
      </w:tabs>
    </w:pPr>
  </w:style>
  <w:style w:type="character" w:customStyle="1" w:styleId="17">
    <w:name w:val="Нижний колонтитул Знак1"/>
    <w:basedOn w:val="a1"/>
    <w:link w:val="af1"/>
    <w:rsid w:val="00787EC0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af2">
    <w:name w:val="Содержимое врезки"/>
    <w:basedOn w:val="a7"/>
    <w:rsid w:val="00787EC0"/>
  </w:style>
  <w:style w:type="character" w:customStyle="1" w:styleId="apple-style-span">
    <w:name w:val="apple-style-span"/>
    <w:rsid w:val="00787EC0"/>
  </w:style>
  <w:style w:type="character" w:customStyle="1" w:styleId="rserrmark">
    <w:name w:val="rs_err_mark"/>
    <w:rsid w:val="00787EC0"/>
  </w:style>
  <w:style w:type="paragraph" w:styleId="af3">
    <w:name w:val="Document Map"/>
    <w:basedOn w:val="a0"/>
    <w:link w:val="af4"/>
    <w:semiHidden/>
    <w:rsid w:val="00787EC0"/>
    <w:pPr>
      <w:shd w:val="clear" w:color="auto" w:fill="000080"/>
    </w:pPr>
    <w:rPr>
      <w:rFonts w:ascii="Tahoma" w:hAnsi="Tahoma" w:cs="Tahoma"/>
    </w:rPr>
  </w:style>
  <w:style w:type="character" w:customStyle="1" w:styleId="af4">
    <w:name w:val="Схема документа Знак"/>
    <w:basedOn w:val="a1"/>
    <w:link w:val="af3"/>
    <w:semiHidden/>
    <w:rsid w:val="00787EC0"/>
    <w:rPr>
      <w:rFonts w:ascii="Tahoma" w:eastAsia="Times New Roman" w:hAnsi="Tahoma" w:cs="Tahoma"/>
      <w:sz w:val="20"/>
      <w:szCs w:val="20"/>
      <w:shd w:val="clear" w:color="auto" w:fill="000080"/>
      <w:lang w:eastAsia="ar-SA"/>
    </w:rPr>
  </w:style>
  <w:style w:type="paragraph" w:customStyle="1" w:styleId="Style2">
    <w:name w:val="Style2"/>
    <w:basedOn w:val="a0"/>
    <w:rsid w:val="00787EC0"/>
    <w:pPr>
      <w:widowControl w:val="0"/>
      <w:autoSpaceDE w:val="0"/>
      <w:autoSpaceDN w:val="0"/>
      <w:adjustRightInd w:val="0"/>
      <w:spacing w:line="264" w:lineRule="exact"/>
      <w:jc w:val="both"/>
    </w:pPr>
    <w:rPr>
      <w:sz w:val="24"/>
      <w:szCs w:val="24"/>
      <w:lang w:eastAsia="ru-RU"/>
    </w:rPr>
  </w:style>
  <w:style w:type="paragraph" w:customStyle="1" w:styleId="Style6">
    <w:name w:val="Style6"/>
    <w:basedOn w:val="a0"/>
    <w:rsid w:val="00787EC0"/>
    <w:pPr>
      <w:widowControl w:val="0"/>
      <w:autoSpaceDE w:val="0"/>
      <w:autoSpaceDN w:val="0"/>
      <w:adjustRightInd w:val="0"/>
      <w:spacing w:line="446" w:lineRule="exact"/>
    </w:pPr>
    <w:rPr>
      <w:sz w:val="24"/>
      <w:szCs w:val="24"/>
      <w:lang w:eastAsia="ru-RU"/>
    </w:rPr>
  </w:style>
  <w:style w:type="paragraph" w:customStyle="1" w:styleId="Style5">
    <w:name w:val="Style5"/>
    <w:basedOn w:val="a0"/>
    <w:rsid w:val="00787EC0"/>
    <w:pPr>
      <w:widowControl w:val="0"/>
      <w:autoSpaceDE w:val="0"/>
      <w:autoSpaceDN w:val="0"/>
      <w:adjustRightInd w:val="0"/>
      <w:spacing w:line="315" w:lineRule="exact"/>
      <w:jc w:val="center"/>
    </w:pPr>
    <w:rPr>
      <w:sz w:val="24"/>
      <w:szCs w:val="24"/>
      <w:lang w:eastAsia="ru-RU"/>
    </w:rPr>
  </w:style>
  <w:style w:type="character" w:customStyle="1" w:styleId="FontStyle25">
    <w:name w:val="Font Style25"/>
    <w:rsid w:val="00787EC0"/>
    <w:rPr>
      <w:rFonts w:ascii="Times New Roman" w:hAnsi="Times New Roman" w:cs="Times New Roman"/>
      <w:b/>
      <w:bCs/>
      <w:sz w:val="26"/>
      <w:szCs w:val="26"/>
    </w:rPr>
  </w:style>
  <w:style w:type="character" w:styleId="af5">
    <w:name w:val="page number"/>
    <w:basedOn w:val="a1"/>
    <w:rsid w:val="00787EC0"/>
  </w:style>
  <w:style w:type="character" w:customStyle="1" w:styleId="51">
    <w:name w:val="Основной текст (5)_"/>
    <w:link w:val="52"/>
    <w:locked/>
    <w:rsid w:val="00787EC0"/>
    <w:rPr>
      <w:shd w:val="clear" w:color="auto" w:fill="FFFFFF"/>
    </w:rPr>
  </w:style>
  <w:style w:type="paragraph" w:customStyle="1" w:styleId="52">
    <w:name w:val="Основной текст (5)"/>
    <w:basedOn w:val="a0"/>
    <w:link w:val="51"/>
    <w:rsid w:val="00787EC0"/>
    <w:pPr>
      <w:shd w:val="clear" w:color="auto" w:fill="FFFFFF"/>
      <w:spacing w:line="240" w:lineRule="atLeast"/>
      <w:jc w:val="right"/>
    </w:pPr>
    <w:rPr>
      <w:rFonts w:asciiTheme="minorHAnsi" w:eastAsiaTheme="minorHAnsi" w:hAnsiTheme="minorHAnsi" w:cstheme="minorBidi"/>
      <w:sz w:val="22"/>
      <w:szCs w:val="22"/>
      <w:shd w:val="clear" w:color="auto" w:fill="FFFFFF"/>
      <w:lang w:eastAsia="en-US"/>
    </w:rPr>
  </w:style>
  <w:style w:type="paragraph" w:styleId="af6">
    <w:name w:val="List Paragraph"/>
    <w:aliases w:val="Bullet_IRAO,Мой Список,List Paragraph,SL_Абзац списка,lp1,Bullet List,FooterText,numbered,Нумерованый список,List Paragraph1,СпБезКС,Table-Normal,RSHB_Table-Normal,Заголовок_3,Paragraphe de liste1,AC List 01,Подпись рисунка,Num Bullet 1"/>
    <w:basedOn w:val="a0"/>
    <w:link w:val="af7"/>
    <w:qFormat/>
    <w:rsid w:val="00787EC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24">
    <w:name w:val="Body Text Indent 2"/>
    <w:basedOn w:val="a0"/>
    <w:link w:val="25"/>
    <w:rsid w:val="00787EC0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1"/>
    <w:link w:val="24"/>
    <w:rsid w:val="00787EC0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8">
    <w:name w:val="Body Text Indent"/>
    <w:basedOn w:val="a0"/>
    <w:link w:val="af9"/>
    <w:uiPriority w:val="99"/>
    <w:unhideWhenUsed/>
    <w:rsid w:val="00F94F8C"/>
    <w:pPr>
      <w:spacing w:after="120"/>
      <w:ind w:left="283"/>
    </w:pPr>
  </w:style>
  <w:style w:type="character" w:customStyle="1" w:styleId="af9">
    <w:name w:val="Основной текст с отступом Знак"/>
    <w:basedOn w:val="a1"/>
    <w:link w:val="af8"/>
    <w:uiPriority w:val="99"/>
    <w:rsid w:val="00F94F8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a">
    <w:name w:val="Plain Text"/>
    <w:basedOn w:val="a0"/>
    <w:link w:val="afb"/>
    <w:uiPriority w:val="99"/>
    <w:semiHidden/>
    <w:unhideWhenUsed/>
    <w:rsid w:val="00FB792B"/>
    <w:pPr>
      <w:ind w:firstLine="709"/>
      <w:jc w:val="both"/>
    </w:pPr>
    <w:rPr>
      <w:rFonts w:eastAsiaTheme="minorHAnsi"/>
      <w:sz w:val="28"/>
      <w:szCs w:val="28"/>
      <w:lang w:eastAsia="ru-RU"/>
    </w:rPr>
  </w:style>
  <w:style w:type="character" w:customStyle="1" w:styleId="afb">
    <w:name w:val="Текст Знак"/>
    <w:basedOn w:val="a1"/>
    <w:link w:val="afa"/>
    <w:uiPriority w:val="99"/>
    <w:semiHidden/>
    <w:rsid w:val="00FB792B"/>
    <w:rPr>
      <w:rFonts w:ascii="Times New Roman" w:hAnsi="Times New Roman" w:cs="Times New Roman"/>
      <w:sz w:val="28"/>
      <w:szCs w:val="28"/>
      <w:lang w:eastAsia="ru-RU"/>
    </w:rPr>
  </w:style>
  <w:style w:type="paragraph" w:styleId="26">
    <w:name w:val="Body Text 2"/>
    <w:basedOn w:val="a0"/>
    <w:link w:val="27"/>
    <w:uiPriority w:val="99"/>
    <w:unhideWhenUsed/>
    <w:rsid w:val="005940D3"/>
    <w:pPr>
      <w:spacing w:after="120" w:line="480" w:lineRule="auto"/>
    </w:pPr>
    <w:rPr>
      <w:rFonts w:eastAsiaTheme="minorHAnsi"/>
      <w:sz w:val="24"/>
      <w:szCs w:val="24"/>
      <w:lang w:eastAsia="ru-RU"/>
    </w:rPr>
  </w:style>
  <w:style w:type="character" w:customStyle="1" w:styleId="27">
    <w:name w:val="Основной текст 2 Знак"/>
    <w:basedOn w:val="a1"/>
    <w:link w:val="26"/>
    <w:uiPriority w:val="99"/>
    <w:rsid w:val="005940D3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fc">
    <w:name w:val="Заголовок (основной)"/>
    <w:basedOn w:val="a7"/>
    <w:next w:val="a7"/>
    <w:uiPriority w:val="99"/>
    <w:rsid w:val="00561245"/>
    <w:pPr>
      <w:keepNext/>
      <w:keepLines/>
      <w:spacing w:line="240" w:lineRule="atLeast"/>
    </w:pPr>
    <w:rPr>
      <w:rFonts w:eastAsia="Calibri"/>
      <w:kern w:val="20"/>
      <w:sz w:val="22"/>
      <w:lang w:eastAsia="ru-RU"/>
    </w:rPr>
  </w:style>
  <w:style w:type="paragraph" w:customStyle="1" w:styleId="afd">
    <w:name w:val="Текст для ведомостей"/>
    <w:basedOn w:val="a0"/>
    <w:rsid w:val="000048D4"/>
    <w:rPr>
      <w:sz w:val="26"/>
      <w:lang w:eastAsia="ru-RU"/>
    </w:rPr>
  </w:style>
  <w:style w:type="paragraph" w:customStyle="1" w:styleId="18">
    <w:name w:val="Мой список 1 Знак Знак Знак Знак"/>
    <w:basedOn w:val="a0"/>
    <w:rsid w:val="007D2886"/>
    <w:pPr>
      <w:tabs>
        <w:tab w:val="num" w:pos="928"/>
      </w:tabs>
      <w:spacing w:line="360" w:lineRule="auto"/>
      <w:ind w:left="928" w:hanging="360"/>
      <w:jc w:val="both"/>
    </w:pPr>
    <w:rPr>
      <w:sz w:val="24"/>
      <w:szCs w:val="24"/>
      <w:lang w:val="en-US" w:eastAsia="en-US"/>
    </w:rPr>
  </w:style>
  <w:style w:type="table" w:styleId="afe">
    <w:name w:val="Table Grid"/>
    <w:basedOn w:val="a2"/>
    <w:uiPriority w:val="39"/>
    <w:rsid w:val="000C09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0">
    <w:name w:val="Заголовок 5 Знак"/>
    <w:basedOn w:val="a1"/>
    <w:link w:val="5"/>
    <w:rsid w:val="000310BB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90">
    <w:name w:val="Заголовок 9 Знак"/>
    <w:basedOn w:val="a1"/>
    <w:link w:val="9"/>
    <w:rsid w:val="000310BB"/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customStyle="1" w:styleId="19">
    <w:name w:val="Нет списка1"/>
    <w:next w:val="a3"/>
    <w:semiHidden/>
    <w:unhideWhenUsed/>
    <w:rsid w:val="000310BB"/>
  </w:style>
  <w:style w:type="paragraph" w:customStyle="1" w:styleId="a">
    <w:name w:val="Пункт"/>
    <w:basedOn w:val="a0"/>
    <w:rsid w:val="000310BB"/>
    <w:pPr>
      <w:numPr>
        <w:ilvl w:val="1"/>
        <w:numId w:val="4"/>
      </w:numPr>
      <w:jc w:val="both"/>
    </w:pPr>
    <w:rPr>
      <w:rFonts w:ascii="Arial" w:hAnsi="Arial" w:cs="Arial"/>
      <w:sz w:val="22"/>
      <w:lang w:eastAsia="ru-RU"/>
    </w:rPr>
  </w:style>
  <w:style w:type="paragraph" w:styleId="aff">
    <w:name w:val="Subtitle"/>
    <w:basedOn w:val="a0"/>
    <w:link w:val="aff0"/>
    <w:qFormat/>
    <w:rsid w:val="000310BB"/>
    <w:pPr>
      <w:spacing w:after="60"/>
      <w:jc w:val="center"/>
    </w:pPr>
    <w:rPr>
      <w:rFonts w:ascii="Arial" w:hAnsi="Arial"/>
      <w:sz w:val="24"/>
      <w:lang w:val="en-US" w:eastAsia="ru-RU"/>
    </w:rPr>
  </w:style>
  <w:style w:type="character" w:customStyle="1" w:styleId="aff0">
    <w:name w:val="Подзаголовок Знак"/>
    <w:basedOn w:val="a1"/>
    <w:link w:val="aff"/>
    <w:rsid w:val="000310BB"/>
    <w:rPr>
      <w:rFonts w:ascii="Arial" w:eastAsia="Times New Roman" w:hAnsi="Arial" w:cs="Times New Roman"/>
      <w:sz w:val="24"/>
      <w:szCs w:val="20"/>
      <w:lang w:val="en-US" w:eastAsia="ru-RU"/>
    </w:rPr>
  </w:style>
  <w:style w:type="paragraph" w:styleId="aff1">
    <w:name w:val="caption"/>
    <w:basedOn w:val="a0"/>
    <w:next w:val="a0"/>
    <w:qFormat/>
    <w:rsid w:val="000310BB"/>
    <w:pPr>
      <w:jc w:val="center"/>
    </w:pPr>
    <w:rPr>
      <w:sz w:val="28"/>
      <w:lang w:eastAsia="ru-RU"/>
    </w:rPr>
  </w:style>
  <w:style w:type="character" w:customStyle="1" w:styleId="105pt">
    <w:name w:val="Основной текст + 10;5 pt"/>
    <w:rsid w:val="00662E1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aff2">
    <w:name w:val="Основной текст_"/>
    <w:basedOn w:val="a1"/>
    <w:link w:val="34"/>
    <w:rsid w:val="00E12A50"/>
    <w:rPr>
      <w:sz w:val="23"/>
      <w:szCs w:val="23"/>
      <w:shd w:val="clear" w:color="auto" w:fill="FFFFFF"/>
    </w:rPr>
  </w:style>
  <w:style w:type="paragraph" w:customStyle="1" w:styleId="34">
    <w:name w:val="Основной текст3"/>
    <w:basedOn w:val="a0"/>
    <w:link w:val="aff2"/>
    <w:rsid w:val="00E12A50"/>
    <w:pPr>
      <w:widowControl w:val="0"/>
      <w:shd w:val="clear" w:color="auto" w:fill="FFFFFF"/>
      <w:spacing w:before="240" w:after="240" w:line="274" w:lineRule="exact"/>
      <w:ind w:hanging="720"/>
      <w:jc w:val="center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table" w:styleId="aff3">
    <w:name w:val="Light Shading"/>
    <w:basedOn w:val="a2"/>
    <w:uiPriority w:val="60"/>
    <w:rsid w:val="00E12A50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ff4">
    <w:name w:val="annotation reference"/>
    <w:basedOn w:val="a1"/>
    <w:uiPriority w:val="99"/>
    <w:semiHidden/>
    <w:unhideWhenUsed/>
    <w:rsid w:val="0016491C"/>
    <w:rPr>
      <w:sz w:val="16"/>
      <w:szCs w:val="16"/>
    </w:rPr>
  </w:style>
  <w:style w:type="paragraph" w:styleId="aff5">
    <w:name w:val="annotation text"/>
    <w:basedOn w:val="a0"/>
    <w:link w:val="aff6"/>
    <w:uiPriority w:val="99"/>
    <w:semiHidden/>
    <w:unhideWhenUsed/>
    <w:rsid w:val="0016491C"/>
  </w:style>
  <w:style w:type="character" w:customStyle="1" w:styleId="aff6">
    <w:name w:val="Текст примечания Знак"/>
    <w:basedOn w:val="a1"/>
    <w:link w:val="aff5"/>
    <w:uiPriority w:val="99"/>
    <w:semiHidden/>
    <w:rsid w:val="0016491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f7">
    <w:name w:val="annotation subject"/>
    <w:basedOn w:val="aff5"/>
    <w:next w:val="aff5"/>
    <w:link w:val="aff8"/>
    <w:uiPriority w:val="99"/>
    <w:semiHidden/>
    <w:unhideWhenUsed/>
    <w:rsid w:val="0016491C"/>
    <w:rPr>
      <w:b/>
      <w:bCs/>
    </w:rPr>
  </w:style>
  <w:style w:type="character" w:customStyle="1" w:styleId="aff8">
    <w:name w:val="Тема примечания Знак"/>
    <w:basedOn w:val="aff6"/>
    <w:link w:val="aff7"/>
    <w:uiPriority w:val="99"/>
    <w:semiHidden/>
    <w:rsid w:val="0016491C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character" w:customStyle="1" w:styleId="fontstyle01">
    <w:name w:val="fontstyle01"/>
    <w:basedOn w:val="a1"/>
    <w:rsid w:val="00EC539B"/>
    <w:rPr>
      <w:rFonts w:ascii="Times New Roman" w:hAnsi="Times New Roman" w:cs="Times New Roman" w:hint="default"/>
      <w:b/>
      <w:bCs/>
      <w:i w:val="0"/>
      <w:iCs w:val="0"/>
      <w:color w:val="000000"/>
      <w:sz w:val="34"/>
      <w:szCs w:val="34"/>
    </w:rPr>
  </w:style>
  <w:style w:type="paragraph" w:customStyle="1" w:styleId="1a">
    <w:name w:val="Основной текст1"/>
    <w:basedOn w:val="a0"/>
    <w:rsid w:val="00CC2F7A"/>
    <w:pPr>
      <w:widowControl w:val="0"/>
      <w:shd w:val="clear" w:color="auto" w:fill="FFFFFF"/>
    </w:pPr>
    <w:rPr>
      <w:sz w:val="28"/>
      <w:szCs w:val="28"/>
      <w:lang w:eastAsia="en-US"/>
    </w:rPr>
  </w:style>
  <w:style w:type="paragraph" w:customStyle="1" w:styleId="popupcontent">
    <w:name w:val="popupcontent"/>
    <w:basedOn w:val="a0"/>
    <w:rsid w:val="00E9771D"/>
    <w:pPr>
      <w:spacing w:before="100" w:beforeAutospacing="1" w:after="100" w:afterAutospacing="1"/>
    </w:pPr>
    <w:rPr>
      <w:sz w:val="24"/>
      <w:szCs w:val="24"/>
      <w:lang w:eastAsia="ru-RU"/>
    </w:rPr>
  </w:style>
  <w:style w:type="table" w:customStyle="1" w:styleId="1b">
    <w:name w:val="Сетка таблицы1"/>
    <w:basedOn w:val="a2"/>
    <w:next w:val="afe"/>
    <w:uiPriority w:val="59"/>
    <w:rsid w:val="006A5EAB"/>
    <w:pPr>
      <w:spacing w:after="0" w:line="240" w:lineRule="auto"/>
      <w:ind w:firstLine="709"/>
      <w:jc w:val="both"/>
    </w:pPr>
    <w:rPr>
      <w:rFonts w:ascii="Times New Roman" w:hAnsi="Times New Roman" w:cs="Times New Roman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21">
    <w:name w:val="fontstyle21"/>
    <w:basedOn w:val="a1"/>
    <w:rsid w:val="000561CF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df3vjf">
    <w:name w:val="df3vjf"/>
    <w:basedOn w:val="a0"/>
    <w:rsid w:val="00EE171B"/>
    <w:pPr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t286pc">
    <w:name w:val="t286pc"/>
    <w:basedOn w:val="a1"/>
    <w:rsid w:val="00EE171B"/>
  </w:style>
  <w:style w:type="character" w:styleId="aff9">
    <w:name w:val="Strong"/>
    <w:basedOn w:val="a1"/>
    <w:uiPriority w:val="22"/>
    <w:qFormat/>
    <w:rsid w:val="00EE171B"/>
    <w:rPr>
      <w:b/>
      <w:bCs/>
    </w:rPr>
  </w:style>
  <w:style w:type="character" w:customStyle="1" w:styleId="af7">
    <w:name w:val="Абзац списка Знак"/>
    <w:aliases w:val="Bullet_IRAO Знак,Мой Список Знак,List Paragraph Знак,SL_Абзац списка Знак,lp1 Знак,Bullet List Знак,FooterText Знак,numbered Знак,Нумерованый список Знак,List Paragraph1 Знак,СпБезКС Знак,Table-Normal Знак,RSHB_Table-Normal Знак"/>
    <w:link w:val="af6"/>
    <w:uiPriority w:val="34"/>
    <w:qFormat/>
    <w:locked/>
    <w:rsid w:val="005563DD"/>
    <w:rPr>
      <w:rFonts w:ascii="Calibri" w:eastAsia="Calibri" w:hAnsi="Calibri" w:cs="Times New Roman"/>
    </w:rPr>
  </w:style>
  <w:style w:type="table" w:customStyle="1" w:styleId="28">
    <w:name w:val="Сетка таблицы2"/>
    <w:basedOn w:val="a2"/>
    <w:next w:val="afe"/>
    <w:uiPriority w:val="39"/>
    <w:rsid w:val="00CF204B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2"/>
    <w:uiPriority w:val="59"/>
    <w:rsid w:val="00CF204B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8"/>
      <w:szCs w:val="28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a">
    <w:name w:val="Revision"/>
    <w:hidden/>
    <w:uiPriority w:val="99"/>
    <w:semiHidden/>
    <w:rsid w:val="000609C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58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0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98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4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36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9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458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751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482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78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626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2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9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5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9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7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43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9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94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1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5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83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1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7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3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8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8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B8EE60A-B49D-43E2-A144-B0EF00C8B7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395</Words>
  <Characters>2253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Мосинжпроект</Company>
  <LinksUpToDate>false</LinksUpToDate>
  <CharactersWithSpaces>2643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Chunovev</dc:creator>
  <cp:lastModifiedBy>Бабаева Ирина Юрьевна</cp:lastModifiedBy>
  <cp:revision>9</cp:revision>
  <cp:lastPrinted>2026-07-02T06:32:00Z</cp:lastPrinted>
  <dcterms:created xsi:type="dcterms:W3CDTF">2026-07-02T08:00:00Z</dcterms:created>
  <dcterms:modified xsi:type="dcterms:W3CDTF">2026-07-06T06:34:00Z</dcterms:modified>
</cp:coreProperties>
</file>